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tblpY="1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528"/>
      </w:tblGrid>
      <w:tr w:rsidR="00BC0FD4" w:rsidRPr="00C42B54" w14:paraId="2B445CE4" w14:textId="77777777" w:rsidTr="004367D4">
        <w:trPr>
          <w:trHeight w:hRule="exact" w:val="680"/>
        </w:trPr>
        <w:tc>
          <w:tcPr>
            <w:tcW w:w="3823" w:type="dxa"/>
            <w:shd w:val="clear" w:color="auto" w:fill="auto"/>
            <w:vAlign w:val="center"/>
          </w:tcPr>
          <w:p w14:paraId="56DA3E21" w14:textId="56912FDD" w:rsidR="00BC0FD4" w:rsidRPr="00C42B54" w:rsidRDefault="00E225D3" w:rsidP="00717408">
            <w:pPr>
              <w:tabs>
                <w:tab w:val="left" w:pos="-1440"/>
                <w:tab w:val="center" w:pos="1800"/>
              </w:tabs>
              <w:spacing w:line="288" w:lineRule="auto"/>
              <w:jc w:val="both"/>
              <w:rPr>
                <w:rFonts w:ascii="Calibri" w:hAnsi="Calibri"/>
                <w:sz w:val="22"/>
                <w:szCs w:val="22"/>
              </w:rPr>
            </w:pPr>
            <w:bookmarkStart w:id="0" w:name="_Hlk69477047"/>
            <w:r>
              <w:rPr>
                <w:rFonts w:ascii="Calibri" w:hAnsi="Calibri"/>
                <w:sz w:val="22"/>
                <w:szCs w:val="22"/>
              </w:rPr>
              <w:t>n</w:t>
            </w:r>
            <w:r w:rsidR="00BC0FD4" w:rsidRPr="00C42B54">
              <w:rPr>
                <w:rFonts w:ascii="Calibri" w:hAnsi="Calibri"/>
                <w:sz w:val="22"/>
                <w:szCs w:val="22"/>
              </w:rPr>
              <w:t>azwa Wykonawcy (Wykonawców)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D8E684F" w14:textId="77777777" w:rsidR="00BC0FD4" w:rsidRPr="00C42B54" w:rsidRDefault="00BC0FD4" w:rsidP="00717408">
            <w:pPr>
              <w:tabs>
                <w:tab w:val="left" w:pos="-1440"/>
                <w:tab w:val="center" w:pos="1800"/>
              </w:tabs>
              <w:spacing w:line="288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BC0FD4" w:rsidRPr="00C42B54" w14:paraId="3D6DCB7A" w14:textId="77777777" w:rsidTr="004367D4">
        <w:trPr>
          <w:trHeight w:hRule="exact" w:val="680"/>
        </w:trPr>
        <w:tc>
          <w:tcPr>
            <w:tcW w:w="3823" w:type="dxa"/>
            <w:shd w:val="clear" w:color="auto" w:fill="auto"/>
            <w:vAlign w:val="center"/>
          </w:tcPr>
          <w:p w14:paraId="78AC6786" w14:textId="77777777" w:rsidR="00BC0FD4" w:rsidRPr="00C42B54" w:rsidRDefault="00BC0FD4" w:rsidP="00717408">
            <w:pPr>
              <w:tabs>
                <w:tab w:val="left" w:pos="-1440"/>
                <w:tab w:val="center" w:pos="1800"/>
              </w:tabs>
              <w:spacing w:line="288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42B54">
              <w:rPr>
                <w:rFonts w:ascii="Calibri" w:hAnsi="Calibri"/>
                <w:sz w:val="22"/>
                <w:szCs w:val="22"/>
              </w:rPr>
              <w:t>adres Wykonawcy (Wykonawców)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90C7193" w14:textId="77777777" w:rsidR="00BC0FD4" w:rsidRPr="00C42B54" w:rsidRDefault="00BC0FD4" w:rsidP="00717408">
            <w:pPr>
              <w:tabs>
                <w:tab w:val="left" w:pos="-1440"/>
                <w:tab w:val="center" w:pos="1800"/>
              </w:tabs>
              <w:spacing w:line="288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bookmarkEnd w:id="0"/>
    </w:tbl>
    <w:p w14:paraId="3823CE34" w14:textId="30843477" w:rsidR="0001764C" w:rsidRPr="00817426" w:rsidRDefault="0001764C" w:rsidP="00E62B70">
      <w:pPr>
        <w:tabs>
          <w:tab w:val="left" w:pos="-1440"/>
          <w:tab w:val="center" w:pos="1800"/>
        </w:tabs>
        <w:spacing w:line="288" w:lineRule="auto"/>
        <w:jc w:val="both"/>
        <w:rPr>
          <w:rFonts w:ascii="Calibri" w:hAnsi="Calibri"/>
          <w:sz w:val="16"/>
          <w:szCs w:val="22"/>
        </w:rPr>
      </w:pPr>
    </w:p>
    <w:p w14:paraId="50AA7449" w14:textId="77777777" w:rsidR="00BC0FD4" w:rsidRPr="00C42B54" w:rsidRDefault="00BC0FD4" w:rsidP="00BC0FD4">
      <w:pPr>
        <w:shd w:val="clear" w:color="auto" w:fill="808080"/>
        <w:spacing w:before="240"/>
        <w:jc w:val="center"/>
        <w:rPr>
          <w:rFonts w:ascii="Calibri" w:hAnsi="Calibri" w:cs="Calibri"/>
          <w:b/>
          <w:color w:val="FFFFFF"/>
        </w:rPr>
      </w:pPr>
      <w:bookmarkStart w:id="1" w:name="_Hlk69469399"/>
      <w:r w:rsidRPr="00C42B54">
        <w:rPr>
          <w:rFonts w:ascii="Calibri" w:hAnsi="Calibri" w:cs="Calibri"/>
          <w:b/>
          <w:color w:val="FFFFFF"/>
          <w:sz w:val="42"/>
          <w:szCs w:val="42"/>
        </w:rPr>
        <w:t xml:space="preserve">FORMULARZ OFERTOWY  </w:t>
      </w:r>
      <w:bookmarkStart w:id="2" w:name="_Hlk69469428"/>
      <w:r w:rsidRPr="00C42B54">
        <w:rPr>
          <w:rFonts w:ascii="Calibri" w:hAnsi="Calibri" w:cs="Calibri"/>
          <w:b/>
          <w:color w:val="FFFFFF"/>
          <w:sz w:val="42"/>
          <w:szCs w:val="42"/>
        </w:rPr>
        <w:t xml:space="preserve">   </w:t>
      </w:r>
      <w:bookmarkStart w:id="3" w:name="_Hlk87003943"/>
      <w:bookmarkStart w:id="4" w:name="_Hlk87003928"/>
      <w:r w:rsidRPr="00C42B54">
        <w:rPr>
          <w:rFonts w:ascii="Calibri" w:hAnsi="Calibri" w:cs="Calibri"/>
          <w:b/>
          <w:color w:val="FFFFFF"/>
          <w:sz w:val="42"/>
          <w:szCs w:val="42"/>
        </w:rPr>
        <w:t xml:space="preserve">CZĘŚĆ </w:t>
      </w:r>
      <w:r w:rsidR="00C04CDE">
        <w:rPr>
          <w:rFonts w:ascii="Calibri" w:hAnsi="Calibri" w:cs="Calibri"/>
          <w:b/>
          <w:color w:val="FFFFFF"/>
          <w:sz w:val="42"/>
          <w:szCs w:val="42"/>
        </w:rPr>
        <w:t>1</w:t>
      </w:r>
      <w:bookmarkEnd w:id="3"/>
    </w:p>
    <w:p w14:paraId="363BF4BA" w14:textId="77777777" w:rsidR="00BC0FD4" w:rsidRPr="005B645E" w:rsidRDefault="00BC0FD4" w:rsidP="006566E1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bookmarkStart w:id="5" w:name="_Hlk87003976"/>
      <w:bookmarkEnd w:id="1"/>
      <w:bookmarkEnd w:id="2"/>
      <w:bookmarkEnd w:id="4"/>
    </w:p>
    <w:p w14:paraId="3528661A" w14:textId="77777777" w:rsidR="00BC0FD4" w:rsidRPr="005B645E" w:rsidRDefault="00BC0FD4" w:rsidP="006566E1">
      <w:pPr>
        <w:shd w:val="clear" w:color="auto" w:fill="BFBFBF"/>
        <w:tabs>
          <w:tab w:val="left" w:pos="2268"/>
        </w:tabs>
        <w:spacing w:line="276" w:lineRule="auto"/>
        <w:jc w:val="center"/>
        <w:rPr>
          <w:rFonts w:ascii="Calibri" w:hAnsi="Calibri" w:cs="Calibri"/>
          <w:b/>
          <w:spacing w:val="20"/>
          <w:sz w:val="22"/>
          <w:szCs w:val="22"/>
        </w:rPr>
      </w:pPr>
      <w:r w:rsidRPr="005B645E">
        <w:rPr>
          <w:rFonts w:ascii="Calibri" w:hAnsi="Calibri" w:cs="Calibri"/>
          <w:b/>
          <w:spacing w:val="20"/>
          <w:sz w:val="22"/>
          <w:szCs w:val="22"/>
        </w:rPr>
        <w:t xml:space="preserve"> Oświadczenia Wykonawcy</w:t>
      </w:r>
    </w:p>
    <w:p w14:paraId="69E1C7D0" w14:textId="059B88AE" w:rsidR="00BC0FD4" w:rsidRPr="004367D4" w:rsidRDefault="00BC0FD4" w:rsidP="006566E1">
      <w:pPr>
        <w:numPr>
          <w:ilvl w:val="0"/>
          <w:numId w:val="15"/>
        </w:numPr>
        <w:tabs>
          <w:tab w:val="left" w:pos="284"/>
        </w:tabs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bookmarkStart w:id="6" w:name="_Hlk69469467"/>
      <w:bookmarkEnd w:id="5"/>
      <w:r w:rsidRPr="004367D4">
        <w:rPr>
          <w:rFonts w:ascii="Calibri" w:hAnsi="Calibri" w:cs="Calibri"/>
          <w:sz w:val="22"/>
          <w:szCs w:val="22"/>
        </w:rPr>
        <w:t xml:space="preserve">Zapoznaliśmy się z warunkami udzielenia zamówienia publicznego na </w:t>
      </w:r>
      <w:r w:rsidR="00C04CDE" w:rsidRPr="004367D4">
        <w:rPr>
          <w:rFonts w:ascii="Calibri" w:hAnsi="Calibri" w:cs="Calibri"/>
          <w:b/>
          <w:sz w:val="22"/>
          <w:szCs w:val="22"/>
        </w:rPr>
        <w:t xml:space="preserve">usługę ubezpieczenia Miejskiego Zakładu Oczyszczania w Wołominie Sp. z o.o. </w:t>
      </w:r>
      <w:bookmarkStart w:id="7" w:name="_Hlk87004032"/>
      <w:r w:rsidRPr="004367D4">
        <w:rPr>
          <w:rFonts w:ascii="Calibri" w:hAnsi="Calibri" w:cs="Calibri"/>
          <w:b/>
          <w:sz w:val="22"/>
          <w:szCs w:val="22"/>
        </w:rPr>
        <w:t xml:space="preserve">w zakresie Części </w:t>
      </w:r>
      <w:r w:rsidR="00C04CDE" w:rsidRPr="004367D4">
        <w:rPr>
          <w:rFonts w:ascii="Calibri" w:hAnsi="Calibri" w:cs="Calibri"/>
          <w:b/>
          <w:sz w:val="22"/>
          <w:szCs w:val="22"/>
        </w:rPr>
        <w:t>1</w:t>
      </w:r>
      <w:r w:rsidRPr="004367D4">
        <w:rPr>
          <w:rFonts w:ascii="Calibri" w:hAnsi="Calibri" w:cs="Calibri"/>
          <w:b/>
          <w:sz w:val="22"/>
          <w:szCs w:val="22"/>
        </w:rPr>
        <w:t xml:space="preserve"> </w:t>
      </w:r>
      <w:r w:rsidRPr="004367D4">
        <w:rPr>
          <w:rFonts w:ascii="Calibri" w:hAnsi="Calibri" w:cs="Calibri"/>
          <w:bCs/>
          <w:sz w:val="22"/>
          <w:szCs w:val="22"/>
        </w:rPr>
        <w:t>zawartymi w Specyfikacji Warunków Zamówienia</w:t>
      </w:r>
      <w:r w:rsidRPr="004367D4">
        <w:rPr>
          <w:rFonts w:ascii="Calibri" w:hAnsi="Calibri" w:cs="Calibri"/>
          <w:b/>
          <w:sz w:val="22"/>
          <w:szCs w:val="22"/>
        </w:rPr>
        <w:t xml:space="preserve"> i nie wnosimy do nich zastrzeżeń.</w:t>
      </w:r>
    </w:p>
    <w:bookmarkEnd w:id="6"/>
    <w:bookmarkEnd w:id="7"/>
    <w:p w14:paraId="15BB64A3" w14:textId="1AE64026" w:rsidR="006933CB" w:rsidRPr="004367D4" w:rsidRDefault="006933CB" w:rsidP="006566E1">
      <w:pPr>
        <w:numPr>
          <w:ilvl w:val="0"/>
          <w:numId w:val="15"/>
        </w:numPr>
        <w:tabs>
          <w:tab w:val="left" w:pos="284"/>
        </w:tabs>
        <w:suppressAutoHyphens w:val="0"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4367D4">
        <w:rPr>
          <w:rFonts w:ascii="Calibri" w:hAnsi="Calibri" w:cs="Calibri"/>
          <w:sz w:val="22"/>
          <w:szCs w:val="22"/>
        </w:rPr>
        <w:t>Oferujemy ubezpieczenie</w:t>
      </w:r>
      <w:r w:rsidR="00592BB2" w:rsidRPr="004367D4">
        <w:t xml:space="preserve"> </w:t>
      </w:r>
      <w:proofErr w:type="spellStart"/>
      <w:r w:rsidR="00592BB2" w:rsidRPr="004367D4">
        <w:rPr>
          <w:rFonts w:ascii="Calibri" w:hAnsi="Calibri" w:cs="Calibri"/>
          <w:sz w:val="22"/>
          <w:szCs w:val="22"/>
        </w:rPr>
        <w:t>ryzyk</w:t>
      </w:r>
      <w:proofErr w:type="spellEnd"/>
      <w:r w:rsidR="00592BB2" w:rsidRPr="004367D4">
        <w:rPr>
          <w:rFonts w:ascii="Calibri" w:hAnsi="Calibri" w:cs="Calibri"/>
          <w:sz w:val="22"/>
          <w:szCs w:val="22"/>
        </w:rPr>
        <w:t xml:space="preserve"> komunikacyjnych</w:t>
      </w:r>
      <w:r w:rsidRPr="004367D4">
        <w:rPr>
          <w:rFonts w:ascii="Calibri" w:hAnsi="Calibri" w:cs="Calibri"/>
          <w:sz w:val="22"/>
          <w:szCs w:val="22"/>
        </w:rPr>
        <w:t xml:space="preserve"> </w:t>
      </w:r>
      <w:r w:rsidR="00C04CDE" w:rsidRPr="004367D4">
        <w:rPr>
          <w:rFonts w:ascii="Calibri" w:hAnsi="Calibri" w:cs="Calibri"/>
          <w:b/>
          <w:sz w:val="22"/>
          <w:szCs w:val="22"/>
        </w:rPr>
        <w:t xml:space="preserve">Miejskiego Zakładu Oczyszczania w Wołominie </w:t>
      </w:r>
      <w:r w:rsidR="0068653D" w:rsidRPr="004367D4">
        <w:rPr>
          <w:rFonts w:ascii="Calibri" w:hAnsi="Calibri" w:cs="Calibri"/>
          <w:b/>
          <w:sz w:val="22"/>
          <w:szCs w:val="22"/>
        </w:rPr>
        <w:br/>
      </w:r>
      <w:r w:rsidR="00C04CDE" w:rsidRPr="004367D4">
        <w:rPr>
          <w:rFonts w:ascii="Calibri" w:hAnsi="Calibri" w:cs="Calibri"/>
          <w:b/>
          <w:sz w:val="22"/>
          <w:szCs w:val="22"/>
        </w:rPr>
        <w:t xml:space="preserve">Sp. z o.o. </w:t>
      </w:r>
      <w:r w:rsidR="008E3D7E" w:rsidRPr="004367D4">
        <w:rPr>
          <w:rFonts w:ascii="Calibri" w:hAnsi="Calibri" w:cs="Calibri"/>
          <w:b/>
          <w:sz w:val="22"/>
          <w:szCs w:val="22"/>
        </w:rPr>
        <w:t>zgodnie z </w:t>
      </w:r>
      <w:r w:rsidRPr="004367D4">
        <w:rPr>
          <w:rFonts w:ascii="Calibri" w:hAnsi="Calibri" w:cs="Calibri"/>
          <w:b/>
          <w:sz w:val="22"/>
          <w:szCs w:val="22"/>
        </w:rPr>
        <w:t>warunkami określonymi w Załączniku nr 2 do SWZ jako ZAKRES MINIMALNY</w:t>
      </w:r>
      <w:r w:rsidRPr="004367D4">
        <w:rPr>
          <w:rFonts w:ascii="Calibri" w:hAnsi="Calibri" w:cs="Calibri"/>
          <w:sz w:val="22"/>
          <w:szCs w:val="22"/>
        </w:rPr>
        <w:t xml:space="preserve"> (obligatoryjny) </w:t>
      </w:r>
      <w:r w:rsidRPr="004367D4">
        <w:rPr>
          <w:rFonts w:ascii="Calibri" w:hAnsi="Calibri" w:cs="Calibri"/>
          <w:b/>
          <w:sz w:val="22"/>
          <w:szCs w:val="22"/>
        </w:rPr>
        <w:t>oraz dodatkowo w zakresie preferowanym</w:t>
      </w:r>
      <w:r w:rsidRPr="004367D4">
        <w:rPr>
          <w:rFonts w:ascii="Calibri" w:hAnsi="Calibri" w:cs="Calibri"/>
          <w:sz w:val="22"/>
          <w:szCs w:val="22"/>
        </w:rPr>
        <w:t xml:space="preserve"> zgodnie z wypełnionymi przez nas tabelami w części „PREFEROWANY ZAKRES UBEZPIECZENIA” niniejszego Formularza ofertowego.</w:t>
      </w:r>
    </w:p>
    <w:p w14:paraId="51106E2C" w14:textId="77777777" w:rsidR="006933CB" w:rsidRPr="004367D4" w:rsidRDefault="006933CB" w:rsidP="006566E1">
      <w:pPr>
        <w:numPr>
          <w:ilvl w:val="0"/>
          <w:numId w:val="15"/>
        </w:numPr>
        <w:tabs>
          <w:tab w:val="left" w:pos="284"/>
        </w:tabs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bookmarkStart w:id="8" w:name="_Hlk87004422"/>
      <w:r w:rsidRPr="004367D4">
        <w:rPr>
          <w:rFonts w:ascii="Calibri" w:hAnsi="Calibri" w:cs="Calibri"/>
          <w:bCs/>
          <w:sz w:val="22"/>
          <w:szCs w:val="22"/>
        </w:rPr>
        <w:t>Termin realizacji zamówienia:</w:t>
      </w:r>
      <w:r w:rsidRPr="004367D4">
        <w:rPr>
          <w:rFonts w:ascii="Calibri" w:hAnsi="Calibri" w:cs="Calibri"/>
          <w:b/>
          <w:sz w:val="22"/>
          <w:szCs w:val="22"/>
        </w:rPr>
        <w:t xml:space="preserve"> </w:t>
      </w:r>
      <w:r w:rsidR="00C04CDE" w:rsidRPr="004367D4">
        <w:rPr>
          <w:rFonts w:ascii="Calibri" w:hAnsi="Calibri" w:cs="Calibri"/>
          <w:b/>
          <w:sz w:val="22"/>
          <w:szCs w:val="22"/>
        </w:rPr>
        <w:t>36</w:t>
      </w:r>
      <w:r w:rsidRPr="004367D4">
        <w:rPr>
          <w:rFonts w:ascii="Calibri" w:hAnsi="Calibri" w:cs="Calibri"/>
          <w:b/>
          <w:sz w:val="22"/>
          <w:szCs w:val="22"/>
        </w:rPr>
        <w:t xml:space="preserve"> miesięcy</w:t>
      </w:r>
      <w:r w:rsidRPr="004367D4">
        <w:rPr>
          <w:rFonts w:ascii="Calibri" w:hAnsi="Calibri" w:cs="Calibri"/>
          <w:sz w:val="22"/>
          <w:szCs w:val="22"/>
        </w:rPr>
        <w:t xml:space="preserve">. </w:t>
      </w:r>
    </w:p>
    <w:p w14:paraId="7E5F6738" w14:textId="77777777" w:rsidR="006933CB" w:rsidRPr="004367D4" w:rsidRDefault="006933CB" w:rsidP="006566E1">
      <w:pPr>
        <w:tabs>
          <w:tab w:val="left" w:pos="284"/>
        </w:tabs>
        <w:spacing w:line="276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4367D4">
        <w:rPr>
          <w:rFonts w:ascii="Calibri" w:hAnsi="Calibri" w:cs="Calibri"/>
          <w:sz w:val="22"/>
          <w:szCs w:val="22"/>
        </w:rPr>
        <w:t>P</w:t>
      </w:r>
      <w:r w:rsidRPr="004367D4">
        <w:rPr>
          <w:rFonts w:ascii="Calibri" w:hAnsi="Calibri" w:cs="Calibri"/>
          <w:iCs/>
          <w:sz w:val="22"/>
          <w:szCs w:val="22"/>
        </w:rPr>
        <w:t>rzez pojęcie „termin realizacji zamówienia” rozumie się przedział czasowy, w którym przypada początek okresu ubezpieczenia dla poszczególnych pojazdów.</w:t>
      </w:r>
    </w:p>
    <w:p w14:paraId="2D07DC5C" w14:textId="77777777" w:rsidR="00CA7060" w:rsidRPr="004367D4" w:rsidRDefault="00CA7060" w:rsidP="006566E1">
      <w:pPr>
        <w:numPr>
          <w:ilvl w:val="0"/>
          <w:numId w:val="15"/>
        </w:numPr>
        <w:tabs>
          <w:tab w:val="left" w:pos="284"/>
        </w:tabs>
        <w:suppressAutoHyphens w:val="0"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4367D4">
        <w:rPr>
          <w:rFonts w:ascii="Calibri" w:hAnsi="Calibri" w:cs="Calibri"/>
          <w:sz w:val="22"/>
          <w:szCs w:val="22"/>
        </w:rPr>
        <w:t xml:space="preserve">Wskazane w niniejszym Formularzu ofertowym </w:t>
      </w:r>
      <w:r w:rsidRPr="004367D4">
        <w:rPr>
          <w:rFonts w:ascii="Calibri" w:hAnsi="Calibri" w:cs="Calibri"/>
          <w:b/>
          <w:sz w:val="22"/>
          <w:szCs w:val="22"/>
        </w:rPr>
        <w:t>OWU lub inne wzorce umowy</w:t>
      </w:r>
      <w:r w:rsidRPr="004367D4">
        <w:rPr>
          <w:rFonts w:ascii="Calibri" w:hAnsi="Calibri" w:cs="Calibri"/>
          <w:sz w:val="22"/>
          <w:szCs w:val="22"/>
        </w:rPr>
        <w:t xml:space="preserve"> będą mieć </w:t>
      </w:r>
      <w:r w:rsidRPr="004367D4">
        <w:rPr>
          <w:rFonts w:ascii="Calibri" w:hAnsi="Calibri" w:cs="Calibri"/>
          <w:b/>
          <w:sz w:val="22"/>
          <w:szCs w:val="22"/>
        </w:rPr>
        <w:t>zastosowanie do zawartej umowy</w:t>
      </w:r>
      <w:r w:rsidRPr="004367D4">
        <w:rPr>
          <w:rFonts w:ascii="Calibri" w:hAnsi="Calibri" w:cs="Calibri"/>
          <w:sz w:val="22"/>
          <w:szCs w:val="22"/>
        </w:rPr>
        <w:t xml:space="preserve"> </w:t>
      </w:r>
      <w:r w:rsidRPr="004367D4">
        <w:rPr>
          <w:rFonts w:ascii="Calibri" w:hAnsi="Calibri" w:cs="Calibri"/>
          <w:b/>
          <w:sz w:val="22"/>
          <w:szCs w:val="22"/>
        </w:rPr>
        <w:t>tylko w kwestiach nieuregulowanych</w:t>
      </w:r>
      <w:r w:rsidRPr="004367D4">
        <w:rPr>
          <w:rFonts w:ascii="Calibri" w:hAnsi="Calibri" w:cs="Calibri"/>
          <w:sz w:val="22"/>
          <w:szCs w:val="22"/>
        </w:rPr>
        <w:t xml:space="preserve"> </w:t>
      </w:r>
      <w:r w:rsidRPr="004367D4">
        <w:rPr>
          <w:rFonts w:ascii="Calibri" w:hAnsi="Calibri" w:cs="Calibri"/>
          <w:b/>
          <w:sz w:val="22"/>
          <w:szCs w:val="22"/>
        </w:rPr>
        <w:t>w SWZ</w:t>
      </w:r>
      <w:r w:rsidRPr="004367D4">
        <w:rPr>
          <w:rFonts w:ascii="Calibri" w:hAnsi="Calibri" w:cs="Calibri"/>
          <w:sz w:val="22"/>
          <w:szCs w:val="22"/>
        </w:rPr>
        <w:t xml:space="preserve">, a w odniesieniu do zakresu preferowanego w kwestiach nieokreślonych w niniejszym Formularzu ofertowym. </w:t>
      </w:r>
      <w:r w:rsidR="008E3D7E" w:rsidRPr="004367D4">
        <w:rPr>
          <w:rFonts w:ascii="Calibri" w:hAnsi="Calibri" w:cs="Calibri"/>
          <w:b/>
          <w:sz w:val="22"/>
          <w:szCs w:val="22"/>
        </w:rPr>
        <w:t>W </w:t>
      </w:r>
      <w:r w:rsidRPr="004367D4">
        <w:rPr>
          <w:rFonts w:ascii="Calibri" w:hAnsi="Calibri" w:cs="Calibri"/>
          <w:b/>
          <w:sz w:val="22"/>
          <w:szCs w:val="22"/>
        </w:rPr>
        <w:t>przypadku sprzeczności</w:t>
      </w:r>
      <w:r w:rsidRPr="004367D4">
        <w:rPr>
          <w:rFonts w:ascii="Calibri" w:hAnsi="Calibri" w:cs="Calibri"/>
          <w:sz w:val="22"/>
          <w:szCs w:val="22"/>
        </w:rPr>
        <w:t xml:space="preserve"> treści OWU lub innych wzorców umowy </w:t>
      </w:r>
      <w:r w:rsidR="00DF0B1A" w:rsidRPr="004367D4">
        <w:rPr>
          <w:rFonts w:ascii="Calibri" w:hAnsi="Calibri" w:cs="Calibri"/>
          <w:sz w:val="22"/>
          <w:szCs w:val="22"/>
        </w:rPr>
        <w:t>z postanowieniami określonymi w </w:t>
      </w:r>
      <w:r w:rsidRPr="004367D4">
        <w:rPr>
          <w:rFonts w:ascii="Calibri" w:hAnsi="Calibri" w:cs="Calibri"/>
          <w:sz w:val="22"/>
          <w:szCs w:val="22"/>
        </w:rPr>
        <w:t xml:space="preserve">SWZ lub w Formularzu ofertowym </w:t>
      </w:r>
      <w:r w:rsidRPr="004367D4">
        <w:rPr>
          <w:rFonts w:ascii="Calibri" w:hAnsi="Calibri" w:cs="Calibri"/>
          <w:b/>
          <w:sz w:val="22"/>
          <w:szCs w:val="22"/>
        </w:rPr>
        <w:t>strony związane są postanow</w:t>
      </w:r>
      <w:r w:rsidR="00D860BC" w:rsidRPr="004367D4">
        <w:rPr>
          <w:rFonts w:ascii="Calibri" w:hAnsi="Calibri" w:cs="Calibri"/>
          <w:b/>
          <w:sz w:val="22"/>
          <w:szCs w:val="22"/>
        </w:rPr>
        <w:t>ieniami określonymi w SWZ lub w </w:t>
      </w:r>
      <w:r w:rsidRPr="004367D4">
        <w:rPr>
          <w:rFonts w:ascii="Calibri" w:hAnsi="Calibri" w:cs="Calibri"/>
          <w:b/>
          <w:sz w:val="22"/>
          <w:szCs w:val="22"/>
        </w:rPr>
        <w:t>Formularzu ofertowym</w:t>
      </w:r>
      <w:r w:rsidRPr="004367D4">
        <w:rPr>
          <w:rFonts w:ascii="Calibri" w:hAnsi="Calibri" w:cs="Calibri"/>
          <w:sz w:val="22"/>
          <w:szCs w:val="22"/>
        </w:rPr>
        <w:t xml:space="preserve">. </w:t>
      </w:r>
    </w:p>
    <w:p w14:paraId="219D8992" w14:textId="77777777" w:rsidR="0001764C" w:rsidRPr="004367D4" w:rsidRDefault="0001764C" w:rsidP="006566E1">
      <w:pPr>
        <w:numPr>
          <w:ilvl w:val="0"/>
          <w:numId w:val="15"/>
        </w:numPr>
        <w:tabs>
          <w:tab w:val="left" w:pos="284"/>
        </w:tabs>
        <w:suppressAutoHyphens w:val="0"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4367D4">
        <w:rPr>
          <w:rFonts w:ascii="Calibri" w:hAnsi="Calibri" w:cs="Calibri"/>
          <w:sz w:val="22"/>
          <w:szCs w:val="22"/>
        </w:rPr>
        <w:t>Jeżeli w treści OWU znajdują się postanowienia dotyczące szerszeg</w:t>
      </w:r>
      <w:r w:rsidR="00D860BC" w:rsidRPr="004367D4">
        <w:rPr>
          <w:rFonts w:ascii="Calibri" w:hAnsi="Calibri" w:cs="Calibri"/>
          <w:sz w:val="22"/>
          <w:szCs w:val="22"/>
        </w:rPr>
        <w:t>o zakresu ochrony niż opisany w </w:t>
      </w:r>
      <w:r w:rsidRPr="004367D4">
        <w:rPr>
          <w:rFonts w:ascii="Calibri" w:hAnsi="Calibri" w:cs="Calibri"/>
          <w:sz w:val="22"/>
          <w:szCs w:val="22"/>
        </w:rPr>
        <w:t xml:space="preserve">SWZ i w złożonej ofercie, to automatycznie zostają one włączone do ochrony ubezpieczeniowej. </w:t>
      </w:r>
    </w:p>
    <w:p w14:paraId="09148EEC" w14:textId="7A38C218" w:rsidR="003A0DCC" w:rsidRPr="004367D4" w:rsidRDefault="003A0DCC" w:rsidP="004367D4">
      <w:pPr>
        <w:tabs>
          <w:tab w:val="left" w:pos="284"/>
        </w:tabs>
        <w:suppressAutoHyphens w:val="0"/>
        <w:spacing w:line="276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4367D4">
        <w:rPr>
          <w:rFonts w:ascii="Calibri" w:hAnsi="Calibri" w:cs="Calibri"/>
          <w:i/>
          <w:sz w:val="22"/>
          <w:szCs w:val="22"/>
        </w:rPr>
        <w:t xml:space="preserve">Uregulowanie to nie dotyczy rozszerzeń podstawowego zakresu ochrony, wynikającego z OWU </w:t>
      </w:r>
      <w:r w:rsidRPr="004367D4">
        <w:rPr>
          <w:rFonts w:ascii="Calibri" w:hAnsi="Calibri" w:cs="Calibri"/>
          <w:i/>
          <w:sz w:val="22"/>
          <w:szCs w:val="22"/>
        </w:rPr>
        <w:br/>
        <w:t>(o dodatkowe klauzule), które nie zostały przez Zamawiającego wymienione jako ryzyka objęte zakresem ubezpieczenia</w:t>
      </w:r>
    </w:p>
    <w:p w14:paraId="33B358D7" w14:textId="77777777" w:rsidR="00833F0F" w:rsidRPr="004367D4" w:rsidRDefault="0001764C" w:rsidP="006566E1">
      <w:pPr>
        <w:numPr>
          <w:ilvl w:val="0"/>
          <w:numId w:val="15"/>
        </w:numPr>
        <w:tabs>
          <w:tab w:val="left" w:pos="284"/>
        </w:tabs>
        <w:suppressAutoHyphens w:val="0"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4367D4">
        <w:rPr>
          <w:rFonts w:ascii="Calibri" w:hAnsi="Calibri" w:cs="Calibri"/>
          <w:bCs/>
          <w:sz w:val="22"/>
          <w:szCs w:val="22"/>
        </w:rPr>
        <w:t>P</w:t>
      </w:r>
      <w:r w:rsidR="00833F0F" w:rsidRPr="004367D4">
        <w:rPr>
          <w:rFonts w:ascii="Calibri" w:hAnsi="Calibri" w:cs="Calibri"/>
          <w:sz w:val="22"/>
          <w:szCs w:val="22"/>
        </w:rPr>
        <w:t>odane sumy ubezpieczenia i limity odnoszą się do każdego z podanych rocznych okresów ubezpieczenia</w:t>
      </w:r>
      <w:r w:rsidR="0080145C" w:rsidRPr="004367D4">
        <w:rPr>
          <w:rFonts w:ascii="Calibri" w:hAnsi="Calibri" w:cs="Calibri"/>
          <w:sz w:val="22"/>
          <w:szCs w:val="22"/>
        </w:rPr>
        <w:t xml:space="preserve"> (o ile </w:t>
      </w:r>
      <w:r w:rsidR="00A300FA" w:rsidRPr="004367D4">
        <w:rPr>
          <w:rFonts w:ascii="Calibri" w:hAnsi="Calibri" w:cs="Calibri"/>
          <w:sz w:val="22"/>
          <w:szCs w:val="22"/>
        </w:rPr>
        <w:t>inaczej nie wynika z przepisów prawa lub nie zostało to inaczej opisane)</w:t>
      </w:r>
      <w:r w:rsidR="00833F0F" w:rsidRPr="004367D4">
        <w:rPr>
          <w:rFonts w:ascii="Calibri" w:hAnsi="Calibri" w:cs="Calibri"/>
          <w:sz w:val="22"/>
          <w:szCs w:val="22"/>
        </w:rPr>
        <w:t>.</w:t>
      </w:r>
    </w:p>
    <w:p w14:paraId="02640FCB" w14:textId="77777777" w:rsidR="00AF19B0" w:rsidRPr="004367D4" w:rsidRDefault="00AF19B0" w:rsidP="006566E1">
      <w:pPr>
        <w:numPr>
          <w:ilvl w:val="0"/>
          <w:numId w:val="15"/>
        </w:numPr>
        <w:tabs>
          <w:tab w:val="left" w:pos="284"/>
        </w:tabs>
        <w:suppressAutoHyphens w:val="0"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4367D4">
        <w:rPr>
          <w:rFonts w:ascii="Calibri" w:hAnsi="Calibri" w:cs="Calibri"/>
          <w:bCs/>
          <w:sz w:val="22"/>
          <w:szCs w:val="22"/>
        </w:rPr>
        <w:t>Stawki i składki (gdy brak stawki), określone w niniejszym Formularzu pozostaną bez zmian przez cały okres obowiązywania umowy. W przypadku ubezpieczenia o innym niż podany w SWZ okresie ubezpieczenia składka zostanie wyliczona proporcjonalnie do ilości dni udzielonej ochrony bez stosowania składki minimalnej.</w:t>
      </w:r>
    </w:p>
    <w:p w14:paraId="53BE907F" w14:textId="77777777" w:rsidR="00AF19B0" w:rsidRPr="004367D4" w:rsidRDefault="00AF19B0" w:rsidP="006566E1">
      <w:pPr>
        <w:numPr>
          <w:ilvl w:val="0"/>
          <w:numId w:val="15"/>
        </w:numPr>
        <w:tabs>
          <w:tab w:val="left" w:pos="284"/>
        </w:tabs>
        <w:suppressAutoHyphens w:val="0"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4367D4">
        <w:rPr>
          <w:rFonts w:ascii="Calibri" w:hAnsi="Calibri" w:cs="Calibri"/>
          <w:sz w:val="22"/>
          <w:szCs w:val="22"/>
        </w:rPr>
        <w:t xml:space="preserve">Uznajemy za wystarczające istniejące zabezpieczenia przeciwkradzieżowe. </w:t>
      </w:r>
    </w:p>
    <w:p w14:paraId="50BA495B" w14:textId="77777777" w:rsidR="00AF19B0" w:rsidRPr="004367D4" w:rsidRDefault="00AF19B0" w:rsidP="006566E1">
      <w:pPr>
        <w:numPr>
          <w:ilvl w:val="0"/>
          <w:numId w:val="15"/>
        </w:numPr>
        <w:tabs>
          <w:tab w:val="left" w:pos="284"/>
        </w:tabs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4367D4">
        <w:rPr>
          <w:rFonts w:ascii="Calibri" w:hAnsi="Calibri" w:cs="Calibri"/>
          <w:sz w:val="22"/>
          <w:szCs w:val="22"/>
        </w:rPr>
        <w:t>Informujemy, że uważamy się za związanych niniejszą ofertą w okresie wskazanym w SWZ.</w:t>
      </w:r>
    </w:p>
    <w:p w14:paraId="159D0426" w14:textId="3A6D831E" w:rsidR="00AF19B0" w:rsidRPr="004367D4" w:rsidRDefault="00AF19B0" w:rsidP="006566E1">
      <w:pPr>
        <w:numPr>
          <w:ilvl w:val="0"/>
          <w:numId w:val="15"/>
        </w:numPr>
        <w:tabs>
          <w:tab w:val="left" w:pos="284"/>
        </w:tabs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4367D4">
        <w:rPr>
          <w:rFonts w:ascii="Calibri" w:hAnsi="Calibri" w:cs="Calibri"/>
          <w:sz w:val="22"/>
          <w:szCs w:val="22"/>
        </w:rPr>
        <w:t xml:space="preserve">Akceptujemy treść wzoru umowy stanowiącą </w:t>
      </w:r>
      <w:r w:rsidR="0001764C" w:rsidRPr="004367D4">
        <w:rPr>
          <w:rFonts w:ascii="Calibri" w:hAnsi="Calibri" w:cs="Calibri"/>
          <w:b/>
          <w:sz w:val="22"/>
          <w:szCs w:val="22"/>
        </w:rPr>
        <w:t>Załącznik nr 3</w:t>
      </w:r>
      <w:r w:rsidR="00C04CDE" w:rsidRPr="004367D4">
        <w:rPr>
          <w:rFonts w:ascii="Calibri" w:hAnsi="Calibri" w:cs="Calibri"/>
          <w:b/>
          <w:sz w:val="22"/>
          <w:szCs w:val="22"/>
        </w:rPr>
        <w:t>a</w:t>
      </w:r>
      <w:r w:rsidRPr="004367D4">
        <w:rPr>
          <w:rFonts w:ascii="Calibri" w:hAnsi="Calibri" w:cs="Calibri"/>
          <w:b/>
          <w:sz w:val="22"/>
          <w:szCs w:val="22"/>
        </w:rPr>
        <w:t xml:space="preserve"> do SWZ</w:t>
      </w:r>
      <w:r w:rsidR="008E3D7E" w:rsidRPr="004367D4">
        <w:rPr>
          <w:rFonts w:ascii="Calibri" w:hAnsi="Calibri" w:cs="Calibri"/>
          <w:sz w:val="22"/>
          <w:szCs w:val="22"/>
        </w:rPr>
        <w:t xml:space="preserve"> i zobowiązujemy się w </w:t>
      </w:r>
      <w:r w:rsidRPr="004367D4">
        <w:rPr>
          <w:rFonts w:ascii="Calibri" w:hAnsi="Calibri" w:cs="Calibri"/>
          <w:sz w:val="22"/>
          <w:szCs w:val="22"/>
        </w:rPr>
        <w:t xml:space="preserve">przypadku </w:t>
      </w:r>
      <w:r w:rsidR="00E42A5C" w:rsidRPr="004367D4">
        <w:rPr>
          <w:rFonts w:ascii="Calibri" w:hAnsi="Calibri" w:cs="Calibri"/>
          <w:sz w:val="22"/>
          <w:szCs w:val="22"/>
        </w:rPr>
        <w:t xml:space="preserve">wybrania naszej oferty jako najkorzystniejszej </w:t>
      </w:r>
      <w:r w:rsidRPr="004367D4">
        <w:rPr>
          <w:rFonts w:ascii="Calibri" w:hAnsi="Calibri" w:cs="Calibri"/>
          <w:sz w:val="22"/>
          <w:szCs w:val="22"/>
        </w:rPr>
        <w:t xml:space="preserve">do zawarcia umowy w miejscu i terminie wyznaczonym przez Zamawiającego. </w:t>
      </w:r>
    </w:p>
    <w:p w14:paraId="43B4E259" w14:textId="77777777" w:rsidR="00AF19B0" w:rsidRPr="004367D4" w:rsidRDefault="006627C6" w:rsidP="006566E1">
      <w:pPr>
        <w:numPr>
          <w:ilvl w:val="0"/>
          <w:numId w:val="15"/>
        </w:numPr>
        <w:tabs>
          <w:tab w:val="left" w:pos="284"/>
        </w:tabs>
        <w:suppressAutoHyphens w:val="0"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  <w:lang w:val="x-none" w:eastAsia="x-none"/>
        </w:rPr>
      </w:pPr>
      <w:r w:rsidRPr="004367D4">
        <w:rPr>
          <w:rFonts w:ascii="Calibri" w:hAnsi="Calibri" w:cs="Calibri"/>
          <w:sz w:val="22"/>
          <w:szCs w:val="22"/>
          <w:lang w:eastAsia="x-none"/>
        </w:rPr>
        <w:t>W</w:t>
      </w:r>
      <w:r w:rsidR="00AF19B0" w:rsidRPr="004367D4">
        <w:rPr>
          <w:rFonts w:ascii="Calibri" w:hAnsi="Calibri" w:cs="Calibri"/>
          <w:sz w:val="22"/>
          <w:szCs w:val="22"/>
          <w:lang w:eastAsia="x-none"/>
        </w:rPr>
        <w:t xml:space="preserve">ybór naszej oferty </w:t>
      </w:r>
      <w:r w:rsidR="00AF19B0" w:rsidRPr="004367D4">
        <w:rPr>
          <w:rFonts w:ascii="Calibri" w:hAnsi="Calibri" w:cs="Calibri"/>
          <w:bCs/>
          <w:sz w:val="22"/>
          <w:szCs w:val="22"/>
          <w:lang w:eastAsia="x-none"/>
        </w:rPr>
        <w:t xml:space="preserve">nie </w:t>
      </w:r>
      <w:r w:rsidR="00AF19B0" w:rsidRPr="004367D4">
        <w:rPr>
          <w:rFonts w:ascii="Calibri" w:hAnsi="Calibri" w:cs="Calibri"/>
          <w:bCs/>
          <w:sz w:val="22"/>
          <w:szCs w:val="22"/>
          <w:lang w:val="x-none" w:eastAsia="x-none"/>
        </w:rPr>
        <w:t xml:space="preserve">będzie prowadzić </w:t>
      </w:r>
      <w:r w:rsidR="00AF19B0" w:rsidRPr="004367D4">
        <w:rPr>
          <w:rFonts w:ascii="Calibri" w:hAnsi="Calibri" w:cs="Calibri"/>
          <w:sz w:val="22"/>
          <w:szCs w:val="22"/>
          <w:lang w:val="x-none" w:eastAsia="x-none"/>
        </w:rPr>
        <w:t>do powstania u Zamawiającego obowiązku podatkowego</w:t>
      </w:r>
      <w:r w:rsidR="00A831B8" w:rsidRPr="004367D4">
        <w:rPr>
          <w:rFonts w:ascii="Calibri" w:hAnsi="Calibri" w:cs="Calibri"/>
          <w:sz w:val="22"/>
          <w:szCs w:val="22"/>
          <w:lang w:eastAsia="x-none"/>
        </w:rPr>
        <w:t>.</w:t>
      </w:r>
    </w:p>
    <w:p w14:paraId="0D5C412F" w14:textId="77777777" w:rsidR="00AF19B0" w:rsidRPr="004367D4" w:rsidRDefault="00AF19B0" w:rsidP="006566E1">
      <w:pPr>
        <w:tabs>
          <w:tab w:val="left" w:pos="284"/>
        </w:tabs>
        <w:spacing w:line="276" w:lineRule="auto"/>
        <w:ind w:left="284"/>
        <w:jc w:val="both"/>
        <w:rPr>
          <w:rFonts w:ascii="Calibri" w:hAnsi="Calibri" w:cs="Calibri"/>
          <w:i/>
          <w:sz w:val="22"/>
          <w:szCs w:val="22"/>
          <w:lang w:val="x-none" w:eastAsia="x-none"/>
        </w:rPr>
      </w:pPr>
      <w:r w:rsidRPr="004367D4">
        <w:rPr>
          <w:rFonts w:ascii="Calibri" w:hAnsi="Calibri" w:cs="Calibri"/>
          <w:bCs/>
          <w:i/>
          <w:sz w:val="22"/>
          <w:szCs w:val="22"/>
          <w:lang w:eastAsia="x-none"/>
        </w:rPr>
        <w:lastRenderedPageBreak/>
        <w:t xml:space="preserve">Uwaga: jeżeli wybór oferty </w:t>
      </w:r>
      <w:r w:rsidRPr="004367D4">
        <w:rPr>
          <w:rFonts w:ascii="Calibri" w:hAnsi="Calibri" w:cs="Calibri"/>
          <w:bCs/>
          <w:i/>
          <w:sz w:val="22"/>
          <w:szCs w:val="22"/>
          <w:lang w:val="x-none" w:eastAsia="x-none"/>
        </w:rPr>
        <w:t xml:space="preserve">będzie prowadzić </w:t>
      </w:r>
      <w:r w:rsidRPr="004367D4">
        <w:rPr>
          <w:rFonts w:ascii="Calibri" w:hAnsi="Calibri" w:cs="Calibri"/>
          <w:i/>
          <w:sz w:val="22"/>
          <w:szCs w:val="22"/>
          <w:lang w:val="x-none" w:eastAsia="x-none"/>
        </w:rPr>
        <w:t>do powstania u Zamawiającego obowiązku podatkowego</w:t>
      </w:r>
      <w:r w:rsidRPr="004367D4">
        <w:rPr>
          <w:rFonts w:ascii="Calibri" w:hAnsi="Calibri" w:cs="Calibri"/>
          <w:i/>
          <w:sz w:val="22"/>
          <w:szCs w:val="22"/>
          <w:lang w:eastAsia="x-none"/>
        </w:rPr>
        <w:t xml:space="preserve"> należy skreślić </w:t>
      </w:r>
      <w:r w:rsidR="00BD0740" w:rsidRPr="004367D4">
        <w:rPr>
          <w:rFonts w:ascii="Calibri" w:hAnsi="Calibri" w:cs="Calibri"/>
          <w:i/>
          <w:sz w:val="22"/>
          <w:szCs w:val="22"/>
          <w:lang w:eastAsia="x-none"/>
        </w:rPr>
        <w:t xml:space="preserve">powyższe </w:t>
      </w:r>
      <w:r w:rsidRPr="004367D4">
        <w:rPr>
          <w:rFonts w:ascii="Calibri" w:hAnsi="Calibri" w:cs="Calibri"/>
          <w:i/>
          <w:sz w:val="22"/>
          <w:szCs w:val="22"/>
          <w:lang w:eastAsia="x-none"/>
        </w:rPr>
        <w:t xml:space="preserve">oświadczenie i przedłożyć wykaz zawierający </w:t>
      </w:r>
      <w:r w:rsidR="00C41112" w:rsidRPr="004367D4">
        <w:rPr>
          <w:rFonts w:ascii="Calibri" w:hAnsi="Calibri" w:cs="Calibri"/>
          <w:i/>
          <w:sz w:val="22"/>
          <w:szCs w:val="22"/>
          <w:lang w:val="x-none" w:eastAsia="x-none"/>
        </w:rPr>
        <w:t>nazwę</w:t>
      </w:r>
      <w:r w:rsidRPr="004367D4">
        <w:rPr>
          <w:rFonts w:ascii="Calibri" w:hAnsi="Calibri" w:cs="Calibri"/>
          <w:i/>
          <w:sz w:val="22"/>
          <w:szCs w:val="22"/>
          <w:lang w:val="x-none" w:eastAsia="x-none"/>
        </w:rPr>
        <w:t xml:space="preserve"> usługi, któr</w:t>
      </w:r>
      <w:r w:rsidRPr="004367D4">
        <w:rPr>
          <w:rFonts w:ascii="Calibri" w:hAnsi="Calibri" w:cs="Calibri"/>
          <w:i/>
          <w:sz w:val="22"/>
          <w:szCs w:val="22"/>
          <w:lang w:eastAsia="x-none"/>
        </w:rPr>
        <w:t>ej</w:t>
      </w:r>
      <w:r w:rsidRPr="004367D4">
        <w:rPr>
          <w:rFonts w:ascii="Calibri" w:hAnsi="Calibri" w:cs="Calibri"/>
          <w:i/>
          <w:sz w:val="22"/>
          <w:szCs w:val="22"/>
          <w:lang w:val="x-none" w:eastAsia="x-none"/>
        </w:rPr>
        <w:t xml:space="preserve"> świadczenie będ</w:t>
      </w:r>
      <w:r w:rsidR="00C41112" w:rsidRPr="004367D4">
        <w:rPr>
          <w:rFonts w:ascii="Calibri" w:hAnsi="Calibri" w:cs="Calibri"/>
          <w:i/>
          <w:sz w:val="22"/>
          <w:szCs w:val="22"/>
          <w:lang w:val="x-none" w:eastAsia="x-none"/>
        </w:rPr>
        <w:t>zie prowadzić do jego powstania</w:t>
      </w:r>
      <w:r w:rsidRPr="004367D4">
        <w:rPr>
          <w:rFonts w:ascii="Calibri" w:hAnsi="Calibri" w:cs="Calibri"/>
          <w:i/>
          <w:sz w:val="22"/>
          <w:szCs w:val="22"/>
          <w:lang w:val="x-none" w:eastAsia="x-none"/>
        </w:rPr>
        <w:t xml:space="preserve"> oraz jej wartość bez kwoty podatku</w:t>
      </w:r>
      <w:r w:rsidRPr="004367D4">
        <w:rPr>
          <w:rFonts w:ascii="Calibri" w:hAnsi="Calibri" w:cs="Calibri"/>
          <w:i/>
          <w:sz w:val="22"/>
          <w:szCs w:val="22"/>
          <w:lang w:eastAsia="x-none"/>
        </w:rPr>
        <w:t>.</w:t>
      </w:r>
    </w:p>
    <w:p w14:paraId="273D5B2D" w14:textId="77777777" w:rsidR="006627C6" w:rsidRPr="004367D4" w:rsidRDefault="006627C6" w:rsidP="00E42A5C">
      <w:pPr>
        <w:pStyle w:val="NormalnyWeb"/>
        <w:numPr>
          <w:ilvl w:val="0"/>
          <w:numId w:val="15"/>
        </w:numPr>
        <w:spacing w:before="0" w:after="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4367D4">
        <w:rPr>
          <w:rFonts w:ascii="Calibri" w:hAnsi="Calibri" w:cs="Calibri"/>
          <w:sz w:val="22"/>
          <w:szCs w:val="22"/>
        </w:rPr>
        <w:t>Wypełniliśmy obowiązki informacyjne przewidziane w art. 13 lub art. 14 rozporządzenia Parlamentu Europejskiego i Rady (UE) 2016/679 z dnia 27 kwietnia 2016 r. w sp</w:t>
      </w:r>
      <w:r w:rsidR="00D860BC" w:rsidRPr="004367D4">
        <w:rPr>
          <w:rFonts w:ascii="Calibri" w:hAnsi="Calibri" w:cs="Calibri"/>
          <w:sz w:val="22"/>
          <w:szCs w:val="22"/>
        </w:rPr>
        <w:t>rawie ochrony osób fizycznych w </w:t>
      </w:r>
      <w:r w:rsidRPr="004367D4">
        <w:rPr>
          <w:rFonts w:ascii="Calibri" w:hAnsi="Calibri" w:cs="Calibri"/>
          <w:sz w:val="22"/>
          <w:szCs w:val="22"/>
        </w:rPr>
        <w:t>związku z przetwarzaniem danych osobowych i w sprawie swobodnego przepływu takich danych oraz uchylenia dyrektywy 95/46/WE (ogólne rozporządzenie o ochron</w:t>
      </w:r>
      <w:r w:rsidR="00D860BC" w:rsidRPr="004367D4">
        <w:rPr>
          <w:rFonts w:ascii="Calibri" w:hAnsi="Calibri" w:cs="Calibri"/>
          <w:sz w:val="22"/>
          <w:szCs w:val="22"/>
        </w:rPr>
        <w:t>ie danych) (Dz. Urz. UE L 119 z </w:t>
      </w:r>
      <w:r w:rsidRPr="004367D4">
        <w:rPr>
          <w:rFonts w:ascii="Calibri" w:hAnsi="Calibri" w:cs="Calibri"/>
          <w:sz w:val="22"/>
          <w:szCs w:val="22"/>
        </w:rPr>
        <w:t xml:space="preserve">04.05.2016, str. 1), </w:t>
      </w:r>
      <w:r w:rsidRPr="004367D4">
        <w:rPr>
          <w:rFonts w:ascii="Calibri" w:hAnsi="Calibri" w:cs="Calibri"/>
          <w:sz w:val="22"/>
          <w:szCs w:val="22"/>
          <w:lang w:eastAsia="pl-PL"/>
        </w:rPr>
        <w:t xml:space="preserve">dalej „RODO”, </w:t>
      </w:r>
      <w:r w:rsidRPr="004367D4">
        <w:rPr>
          <w:rFonts w:ascii="Calibri" w:hAnsi="Calibri" w:cs="Calibri"/>
          <w:sz w:val="22"/>
          <w:szCs w:val="22"/>
        </w:rPr>
        <w:t>wobec osób fizycznych, od których dane osobowe bezpośrednio lub pośrednio pozyskaliśmy w celu ubiegania się o udzielenie zamówienia publicznego w niniejszym postępowaniu lub zachodzi wyłączenie stosowania obowiązku informacyjnego, stosownie do art. 13 ust. 4 lub art. 14 ust. 5 RODO.</w:t>
      </w:r>
    </w:p>
    <w:p w14:paraId="45F23F2F" w14:textId="77777777" w:rsidR="00C31504" w:rsidRPr="004367D4" w:rsidRDefault="00E42A5C" w:rsidP="00E42A5C">
      <w:pPr>
        <w:pStyle w:val="NormalnyWeb"/>
        <w:numPr>
          <w:ilvl w:val="0"/>
          <w:numId w:val="15"/>
        </w:numPr>
        <w:spacing w:before="0" w:after="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bookmarkStart w:id="9" w:name="_Hlk69469866"/>
      <w:r w:rsidRPr="004367D4">
        <w:rPr>
          <w:rFonts w:ascii="Calibri" w:hAnsi="Calibri" w:cs="Calibri"/>
          <w:b/>
          <w:sz w:val="22"/>
          <w:szCs w:val="22"/>
        </w:rPr>
        <w:t>Wykonawca</w:t>
      </w:r>
      <w:r w:rsidR="00C31504" w:rsidRPr="004367D4">
        <w:rPr>
          <w:rFonts w:ascii="Calibri" w:hAnsi="Calibri" w:cs="Calibri"/>
          <w:b/>
          <w:sz w:val="22"/>
          <w:szCs w:val="22"/>
        </w:rPr>
        <w:t>:</w:t>
      </w:r>
    </w:p>
    <w:p w14:paraId="3D67279D" w14:textId="63950CA8" w:rsidR="00C31504" w:rsidRPr="004367D4" w:rsidRDefault="00C31504" w:rsidP="00C31504">
      <w:pPr>
        <w:pStyle w:val="NormalnyWeb"/>
        <w:spacing w:before="0" w:after="0" w:line="276" w:lineRule="auto"/>
        <w:ind w:left="284"/>
        <w:jc w:val="both"/>
        <w:rPr>
          <w:rFonts w:ascii="Calibri" w:hAnsi="Calibri" w:cs="Calibri"/>
          <w:i/>
          <w:sz w:val="22"/>
          <w:szCs w:val="22"/>
        </w:rPr>
      </w:pPr>
      <w:r w:rsidRPr="004367D4">
        <w:rPr>
          <w:rFonts w:ascii="Calibri" w:hAnsi="Calibri" w:cs="Calibri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4367D4">
        <w:rPr>
          <w:rFonts w:ascii="Calibri" w:hAnsi="Calibri" w:cs="Calibri"/>
          <w:sz w:val="22"/>
          <w:szCs w:val="22"/>
        </w:rPr>
        <w:instrText xml:space="preserve"> FORMCHECKBOX </w:instrText>
      </w:r>
      <w:r w:rsidRPr="004367D4">
        <w:rPr>
          <w:rFonts w:ascii="Calibri" w:hAnsi="Calibri" w:cs="Calibri"/>
          <w:sz w:val="22"/>
          <w:szCs w:val="22"/>
        </w:rPr>
      </w:r>
      <w:r w:rsidRPr="004367D4">
        <w:rPr>
          <w:rFonts w:ascii="Calibri" w:hAnsi="Calibri" w:cs="Calibri"/>
          <w:sz w:val="22"/>
          <w:szCs w:val="22"/>
        </w:rPr>
        <w:fldChar w:fldCharType="separate"/>
      </w:r>
      <w:r w:rsidRPr="004367D4">
        <w:rPr>
          <w:rFonts w:ascii="Calibri" w:hAnsi="Calibri" w:cs="Calibri"/>
          <w:sz w:val="22"/>
          <w:szCs w:val="22"/>
        </w:rPr>
        <w:fldChar w:fldCharType="end"/>
      </w:r>
      <w:r w:rsidRPr="004367D4">
        <w:rPr>
          <w:rFonts w:ascii="Calibri" w:hAnsi="Calibri" w:cs="Calibri"/>
          <w:sz w:val="22"/>
          <w:szCs w:val="22"/>
        </w:rPr>
        <w:t xml:space="preserve"> </w:t>
      </w:r>
      <w:r w:rsidRPr="004367D4">
        <w:rPr>
          <w:rFonts w:ascii="Calibri" w:hAnsi="Calibri" w:cs="Calibri"/>
          <w:i/>
          <w:sz w:val="22"/>
          <w:szCs w:val="22"/>
        </w:rPr>
        <w:t xml:space="preserve">jest mikroprzedsiębiorstwem bądź </w:t>
      </w:r>
      <w:r w:rsidRPr="004367D4">
        <w:rPr>
          <w:rFonts w:ascii="Calibri" w:hAnsi="Calibri" w:cs="Calibri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4367D4">
        <w:rPr>
          <w:rFonts w:ascii="Calibri" w:hAnsi="Calibri" w:cs="Calibri"/>
          <w:sz w:val="22"/>
          <w:szCs w:val="22"/>
        </w:rPr>
        <w:instrText xml:space="preserve"> FORMCHECKBOX </w:instrText>
      </w:r>
      <w:r w:rsidRPr="004367D4">
        <w:rPr>
          <w:rFonts w:ascii="Calibri" w:hAnsi="Calibri" w:cs="Calibri"/>
          <w:sz w:val="22"/>
          <w:szCs w:val="22"/>
        </w:rPr>
      </w:r>
      <w:r w:rsidRPr="004367D4">
        <w:rPr>
          <w:rFonts w:ascii="Calibri" w:hAnsi="Calibri" w:cs="Calibri"/>
          <w:sz w:val="22"/>
          <w:szCs w:val="22"/>
        </w:rPr>
        <w:fldChar w:fldCharType="separate"/>
      </w:r>
      <w:r w:rsidRPr="004367D4">
        <w:rPr>
          <w:rFonts w:ascii="Calibri" w:hAnsi="Calibri" w:cs="Calibri"/>
          <w:sz w:val="22"/>
          <w:szCs w:val="22"/>
        </w:rPr>
        <w:fldChar w:fldCharType="end"/>
      </w:r>
      <w:r w:rsidRPr="004367D4">
        <w:rPr>
          <w:rFonts w:ascii="Calibri" w:hAnsi="Calibri" w:cs="Calibri"/>
          <w:sz w:val="22"/>
          <w:szCs w:val="22"/>
        </w:rPr>
        <w:t xml:space="preserve"> </w:t>
      </w:r>
      <w:r w:rsidRPr="004367D4">
        <w:rPr>
          <w:rFonts w:ascii="Calibri" w:hAnsi="Calibri" w:cs="Calibri"/>
          <w:i/>
          <w:sz w:val="22"/>
          <w:szCs w:val="22"/>
        </w:rPr>
        <w:t xml:space="preserve">małym lub </w:t>
      </w:r>
      <w:r w:rsidRPr="004367D4">
        <w:rPr>
          <w:rFonts w:ascii="Calibri" w:hAnsi="Calibri" w:cs="Calibri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4367D4">
        <w:rPr>
          <w:rFonts w:ascii="Calibri" w:hAnsi="Calibri" w:cs="Calibri"/>
          <w:sz w:val="22"/>
          <w:szCs w:val="22"/>
        </w:rPr>
        <w:instrText xml:space="preserve"> FORMCHECKBOX </w:instrText>
      </w:r>
      <w:r w:rsidRPr="004367D4">
        <w:rPr>
          <w:rFonts w:ascii="Calibri" w:hAnsi="Calibri" w:cs="Calibri"/>
          <w:sz w:val="22"/>
          <w:szCs w:val="22"/>
        </w:rPr>
      </w:r>
      <w:r w:rsidRPr="004367D4">
        <w:rPr>
          <w:rFonts w:ascii="Calibri" w:hAnsi="Calibri" w:cs="Calibri"/>
          <w:sz w:val="22"/>
          <w:szCs w:val="22"/>
        </w:rPr>
        <w:fldChar w:fldCharType="separate"/>
      </w:r>
      <w:r w:rsidRPr="004367D4">
        <w:rPr>
          <w:rFonts w:ascii="Calibri" w:hAnsi="Calibri" w:cs="Calibri"/>
          <w:sz w:val="22"/>
          <w:szCs w:val="22"/>
        </w:rPr>
        <w:fldChar w:fldCharType="end"/>
      </w:r>
      <w:r w:rsidRPr="004367D4">
        <w:rPr>
          <w:rFonts w:ascii="Calibri" w:hAnsi="Calibri" w:cs="Calibri"/>
          <w:sz w:val="22"/>
          <w:szCs w:val="22"/>
        </w:rPr>
        <w:t xml:space="preserve"> </w:t>
      </w:r>
      <w:r w:rsidRPr="004367D4">
        <w:rPr>
          <w:rFonts w:ascii="Calibri" w:hAnsi="Calibri" w:cs="Calibri"/>
          <w:i/>
          <w:sz w:val="22"/>
          <w:szCs w:val="22"/>
        </w:rPr>
        <w:t>średnim przedsiębiorstwem</w:t>
      </w:r>
      <w:r w:rsidRPr="004367D4">
        <w:rPr>
          <w:rFonts w:ascii="Calibri" w:hAnsi="Calibri" w:cs="Calibri"/>
          <w:sz w:val="22"/>
          <w:szCs w:val="22"/>
        </w:rPr>
        <w:t>*</w:t>
      </w:r>
      <w:r w:rsidRPr="004367D4">
        <w:rPr>
          <w:rFonts w:ascii="Calibri" w:hAnsi="Calibri" w:cs="Calibri"/>
          <w:i/>
          <w:sz w:val="22"/>
          <w:szCs w:val="22"/>
        </w:rPr>
        <w:t>,</w:t>
      </w:r>
    </w:p>
    <w:p w14:paraId="39678F19" w14:textId="77777777" w:rsidR="00C31504" w:rsidRPr="004367D4" w:rsidRDefault="00C31504" w:rsidP="00C31504">
      <w:pPr>
        <w:pStyle w:val="NormalnyWeb"/>
        <w:spacing w:before="0" w:after="0" w:line="276" w:lineRule="auto"/>
        <w:ind w:left="284"/>
        <w:jc w:val="both"/>
        <w:rPr>
          <w:rFonts w:ascii="Calibri" w:hAnsi="Calibri" w:cs="Calibri"/>
          <w:i/>
          <w:sz w:val="22"/>
          <w:szCs w:val="22"/>
        </w:rPr>
      </w:pPr>
      <w:r w:rsidRPr="004367D4">
        <w:rPr>
          <w:rFonts w:ascii="Calibri" w:hAnsi="Calibri" w:cs="Calibri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4367D4">
        <w:rPr>
          <w:rFonts w:ascii="Calibri" w:hAnsi="Calibri" w:cs="Calibri"/>
          <w:sz w:val="22"/>
          <w:szCs w:val="22"/>
        </w:rPr>
        <w:instrText xml:space="preserve"> FORMCHECKBOX </w:instrText>
      </w:r>
      <w:r w:rsidRPr="004367D4">
        <w:rPr>
          <w:rFonts w:ascii="Calibri" w:hAnsi="Calibri" w:cs="Calibri"/>
          <w:sz w:val="22"/>
          <w:szCs w:val="22"/>
        </w:rPr>
      </w:r>
      <w:r w:rsidRPr="004367D4">
        <w:rPr>
          <w:rFonts w:ascii="Calibri" w:hAnsi="Calibri" w:cs="Calibri"/>
          <w:sz w:val="22"/>
          <w:szCs w:val="22"/>
        </w:rPr>
        <w:fldChar w:fldCharType="separate"/>
      </w:r>
      <w:r w:rsidRPr="004367D4">
        <w:rPr>
          <w:rFonts w:ascii="Calibri" w:hAnsi="Calibri" w:cs="Calibri"/>
          <w:sz w:val="22"/>
          <w:szCs w:val="22"/>
        </w:rPr>
        <w:fldChar w:fldCharType="end"/>
      </w:r>
      <w:r w:rsidRPr="004367D4">
        <w:rPr>
          <w:rFonts w:ascii="Calibri" w:hAnsi="Calibri" w:cs="Calibri"/>
          <w:sz w:val="22"/>
          <w:szCs w:val="22"/>
        </w:rPr>
        <w:t xml:space="preserve"> </w:t>
      </w:r>
      <w:r w:rsidRPr="004367D4">
        <w:rPr>
          <w:rFonts w:ascii="Calibri" w:hAnsi="Calibri" w:cs="Calibri"/>
          <w:i/>
          <w:sz w:val="22"/>
          <w:szCs w:val="22"/>
        </w:rPr>
        <w:t xml:space="preserve">nie jest mikroprzedsiębiorstwem bądź małym lub średnim przedsiębiorstwem. </w:t>
      </w:r>
    </w:p>
    <w:p w14:paraId="797AD91C" w14:textId="77777777" w:rsidR="00E42A5C" w:rsidRPr="004367D4" w:rsidRDefault="00E42A5C" w:rsidP="00E42A5C">
      <w:pPr>
        <w:tabs>
          <w:tab w:val="left" w:pos="540"/>
        </w:tabs>
        <w:spacing w:line="276" w:lineRule="auto"/>
        <w:ind w:left="360"/>
        <w:jc w:val="both"/>
        <w:rPr>
          <w:rStyle w:val="DeltaViewInsertion"/>
          <w:rFonts w:asciiTheme="minorHAnsi" w:hAnsiTheme="minorHAnsi" w:cstheme="minorHAnsi"/>
          <w:b w:val="0"/>
          <w:sz w:val="22"/>
          <w:szCs w:val="22"/>
        </w:rPr>
      </w:pPr>
      <w:r w:rsidRPr="004367D4">
        <w:rPr>
          <w:rStyle w:val="DeltaViewInsertion"/>
          <w:rFonts w:asciiTheme="minorHAnsi" w:hAnsiTheme="minorHAnsi" w:cstheme="minorHAnsi"/>
          <w:b w:val="0"/>
          <w:sz w:val="22"/>
          <w:szCs w:val="22"/>
        </w:rPr>
        <w:t xml:space="preserve">* </w:t>
      </w:r>
      <w:r w:rsidRPr="004367D4">
        <w:rPr>
          <w:rStyle w:val="cf01"/>
          <w:rFonts w:asciiTheme="minorHAnsi" w:hAnsiTheme="minorHAnsi" w:cstheme="minorHAnsi"/>
          <w:color w:val="auto"/>
          <w:sz w:val="22"/>
          <w:szCs w:val="22"/>
        </w:rPr>
        <w:t>Zamawiający definiuje mikro, małego i średniego przedsiębiorcę zgodnie z ustawą z dnia 6 marca 2018 r. Prawo przedsiębiorców. Art. 7. 1. (…) w zgodzie z Zaleceniem Komisji z dnia 6 maja 2003 r. dotyczącym definicji przedsiębiorstw mikro, małych i średnich (notyfikowane jako dokument nr C(2003) 1422)</w:t>
      </w:r>
    </w:p>
    <w:p w14:paraId="78E7EF9E" w14:textId="4580F6D6" w:rsidR="00E42A5C" w:rsidRPr="004367D4" w:rsidRDefault="00E42A5C" w:rsidP="00E42A5C">
      <w:pPr>
        <w:pStyle w:val="NormalnyWeb"/>
        <w:numPr>
          <w:ilvl w:val="0"/>
          <w:numId w:val="15"/>
        </w:numPr>
        <w:spacing w:before="0" w:after="0" w:line="276" w:lineRule="auto"/>
        <w:ind w:left="284" w:hanging="284"/>
        <w:jc w:val="both"/>
        <w:rPr>
          <w:rFonts w:ascii="Calibri" w:hAnsi="Calibri" w:cs="Calibri"/>
          <w:i/>
          <w:sz w:val="22"/>
          <w:szCs w:val="22"/>
        </w:rPr>
      </w:pPr>
      <w:r w:rsidRPr="004367D4">
        <w:rPr>
          <w:rFonts w:ascii="Calibri" w:hAnsi="Calibri" w:cs="Calibri"/>
          <w:b/>
          <w:sz w:val="22"/>
          <w:szCs w:val="22"/>
        </w:rPr>
        <w:t>Oferta nie zawiera informacji/zawiera informacje*</w:t>
      </w:r>
      <w:r w:rsidRPr="004367D4">
        <w:rPr>
          <w:rFonts w:ascii="Calibri" w:hAnsi="Calibri" w:cs="Calibri"/>
          <w:sz w:val="22"/>
          <w:szCs w:val="22"/>
        </w:rPr>
        <w:t xml:space="preserve"> stanowiące/ych </w:t>
      </w:r>
      <w:r w:rsidRPr="004367D4">
        <w:rPr>
          <w:rFonts w:ascii="Calibri" w:hAnsi="Calibri" w:cs="Calibri"/>
          <w:b/>
          <w:sz w:val="22"/>
          <w:szCs w:val="22"/>
        </w:rPr>
        <w:t>tajemnicę przedsiębiorstwa</w:t>
      </w:r>
      <w:r w:rsidRPr="004367D4">
        <w:rPr>
          <w:rFonts w:ascii="Calibri" w:hAnsi="Calibri" w:cs="Calibri"/>
          <w:sz w:val="22"/>
          <w:szCs w:val="22"/>
        </w:rPr>
        <w:t xml:space="preserve"> w</w:t>
      </w:r>
      <w:r w:rsidR="002E638A" w:rsidRPr="004367D4">
        <w:rPr>
          <w:rFonts w:ascii="Calibri" w:hAnsi="Calibri" w:cs="Calibri"/>
          <w:sz w:val="22"/>
          <w:szCs w:val="22"/>
        </w:rPr>
        <w:t> </w:t>
      </w:r>
      <w:r w:rsidRPr="004367D4">
        <w:rPr>
          <w:rFonts w:ascii="Calibri" w:hAnsi="Calibri" w:cs="Calibri"/>
          <w:sz w:val="22"/>
          <w:szCs w:val="22"/>
        </w:rPr>
        <w:t xml:space="preserve">rozumieniu przepisów o zwalczaniu nieuczciwej konkurencji. </w:t>
      </w:r>
    </w:p>
    <w:p w14:paraId="74E088B1" w14:textId="77777777" w:rsidR="00E42A5C" w:rsidRPr="004367D4" w:rsidRDefault="00E42A5C" w:rsidP="00E42A5C">
      <w:pPr>
        <w:pStyle w:val="NormalnyWeb"/>
        <w:spacing w:before="0" w:after="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4367D4">
        <w:rPr>
          <w:rFonts w:ascii="Calibri" w:hAnsi="Calibri" w:cs="Calibri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4367D4">
        <w:rPr>
          <w:rFonts w:ascii="Calibri" w:hAnsi="Calibri" w:cs="Calibri"/>
          <w:sz w:val="22"/>
          <w:szCs w:val="22"/>
        </w:rPr>
        <w:instrText xml:space="preserve"> FORMCHECKBOX </w:instrText>
      </w:r>
      <w:r w:rsidRPr="004367D4">
        <w:rPr>
          <w:rFonts w:ascii="Calibri" w:hAnsi="Calibri" w:cs="Calibri"/>
          <w:sz w:val="22"/>
          <w:szCs w:val="22"/>
        </w:rPr>
      </w:r>
      <w:r w:rsidRPr="004367D4">
        <w:rPr>
          <w:rFonts w:ascii="Calibri" w:hAnsi="Calibri" w:cs="Calibri"/>
          <w:sz w:val="22"/>
          <w:szCs w:val="22"/>
        </w:rPr>
        <w:fldChar w:fldCharType="separate"/>
      </w:r>
      <w:r w:rsidRPr="004367D4">
        <w:rPr>
          <w:rFonts w:ascii="Calibri" w:hAnsi="Calibri" w:cs="Calibri"/>
          <w:sz w:val="22"/>
          <w:szCs w:val="22"/>
        </w:rPr>
        <w:fldChar w:fldCharType="end"/>
      </w:r>
      <w:r w:rsidRPr="004367D4">
        <w:rPr>
          <w:rFonts w:ascii="Calibri" w:hAnsi="Calibri" w:cs="Calibri"/>
          <w:sz w:val="22"/>
          <w:szCs w:val="22"/>
        </w:rPr>
        <w:t xml:space="preserve"> zawiera,</w:t>
      </w:r>
    </w:p>
    <w:p w14:paraId="64E8D7B9" w14:textId="77777777" w:rsidR="00E42A5C" w:rsidRPr="004367D4" w:rsidRDefault="00E42A5C" w:rsidP="00E42A5C">
      <w:pPr>
        <w:pStyle w:val="NormalnyWeb"/>
        <w:spacing w:before="0" w:after="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4367D4">
        <w:rPr>
          <w:rFonts w:ascii="Calibri" w:hAnsi="Calibri" w:cs="Calibri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4367D4">
        <w:rPr>
          <w:rFonts w:ascii="Calibri" w:hAnsi="Calibri" w:cs="Calibri"/>
          <w:sz w:val="22"/>
          <w:szCs w:val="22"/>
        </w:rPr>
        <w:instrText xml:space="preserve"> FORMCHECKBOX </w:instrText>
      </w:r>
      <w:r w:rsidRPr="004367D4">
        <w:rPr>
          <w:rFonts w:ascii="Calibri" w:hAnsi="Calibri" w:cs="Calibri"/>
          <w:sz w:val="22"/>
          <w:szCs w:val="22"/>
        </w:rPr>
      </w:r>
      <w:r w:rsidRPr="004367D4">
        <w:rPr>
          <w:rFonts w:ascii="Calibri" w:hAnsi="Calibri" w:cs="Calibri"/>
          <w:sz w:val="22"/>
          <w:szCs w:val="22"/>
        </w:rPr>
        <w:fldChar w:fldCharType="separate"/>
      </w:r>
      <w:r w:rsidRPr="004367D4">
        <w:rPr>
          <w:rFonts w:ascii="Calibri" w:hAnsi="Calibri" w:cs="Calibri"/>
          <w:sz w:val="22"/>
          <w:szCs w:val="22"/>
        </w:rPr>
        <w:fldChar w:fldCharType="end"/>
      </w:r>
      <w:r w:rsidRPr="004367D4">
        <w:rPr>
          <w:rFonts w:ascii="Calibri" w:hAnsi="Calibri" w:cs="Calibri"/>
          <w:sz w:val="22"/>
          <w:szCs w:val="22"/>
        </w:rPr>
        <w:t xml:space="preserve"> nie zawiera. </w:t>
      </w:r>
    </w:p>
    <w:p w14:paraId="53A8C3ED" w14:textId="77777777" w:rsidR="00E42A5C" w:rsidRPr="004367D4" w:rsidRDefault="00E42A5C" w:rsidP="00E42A5C">
      <w:pPr>
        <w:spacing w:line="276" w:lineRule="auto"/>
        <w:ind w:left="426"/>
        <w:jc w:val="both"/>
        <w:rPr>
          <w:rFonts w:ascii="Calibri" w:hAnsi="Calibri" w:cs="Calibri"/>
          <w:i/>
          <w:sz w:val="22"/>
          <w:szCs w:val="22"/>
        </w:rPr>
      </w:pPr>
      <w:r w:rsidRPr="004367D4">
        <w:rPr>
          <w:rFonts w:ascii="Calibri" w:hAnsi="Calibri" w:cs="Calibri"/>
          <w:i/>
          <w:sz w:val="22"/>
          <w:szCs w:val="22"/>
        </w:rPr>
        <w:t>*(Jeżeli Wykonawca nie zakreśli żadnej z powyższych opcji, Zamawiający przyjmie, że oferta nie zawiera informacji stanowiących tajemnicę przedsiębiorstwa).</w:t>
      </w:r>
    </w:p>
    <w:p w14:paraId="600CC83E" w14:textId="1E9D27CA" w:rsidR="00BC0FD4" w:rsidRPr="004367D4" w:rsidRDefault="00BC0FD4" w:rsidP="00E42A5C">
      <w:pPr>
        <w:pStyle w:val="NormalnyWeb"/>
        <w:numPr>
          <w:ilvl w:val="0"/>
          <w:numId w:val="15"/>
        </w:numPr>
        <w:spacing w:before="0" w:after="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4367D4">
        <w:rPr>
          <w:rFonts w:ascii="Calibri" w:hAnsi="Calibri" w:cs="Calibri"/>
          <w:b/>
          <w:bCs/>
          <w:sz w:val="22"/>
          <w:szCs w:val="22"/>
        </w:rPr>
        <w:t>Oświadczenie</w:t>
      </w:r>
      <w:r w:rsidRPr="004367D4">
        <w:rPr>
          <w:rFonts w:ascii="Calibri" w:hAnsi="Calibri" w:cs="Calibri"/>
          <w:sz w:val="22"/>
          <w:szCs w:val="22"/>
        </w:rPr>
        <w:t xml:space="preserve"> Wykonawcy o powierzeniu części zamówienia podwykonawcom, (</w:t>
      </w:r>
      <w:r w:rsidRPr="004367D4">
        <w:rPr>
          <w:rFonts w:ascii="Calibri" w:hAnsi="Calibri" w:cs="Calibri"/>
          <w:bCs/>
          <w:i/>
          <w:sz w:val="22"/>
          <w:szCs w:val="22"/>
          <w:lang w:eastAsia="x-none"/>
        </w:rPr>
        <w:t>jeśli dotyczy uzupełnić tabelkę</w:t>
      </w:r>
      <w:r w:rsidRPr="004367D4">
        <w:rPr>
          <w:rFonts w:ascii="Calibri" w:hAnsi="Calibri" w:cs="Calibri"/>
          <w:sz w:val="22"/>
          <w:szCs w:val="22"/>
        </w:rPr>
        <w:t xml:space="preserve">) </w:t>
      </w: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3"/>
        <w:gridCol w:w="1751"/>
        <w:gridCol w:w="4508"/>
        <w:gridCol w:w="2088"/>
      </w:tblGrid>
      <w:tr w:rsidR="004367D4" w:rsidRPr="004367D4" w14:paraId="6921DF24" w14:textId="77777777" w:rsidTr="00C42B54">
        <w:trPr>
          <w:trHeight w:val="397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AD25B" w14:textId="77777777" w:rsidR="00BC0FD4" w:rsidRPr="004367D4" w:rsidRDefault="00BC0FD4" w:rsidP="006566E1">
            <w:pPr>
              <w:tabs>
                <w:tab w:val="left" w:pos="540"/>
              </w:tabs>
              <w:spacing w:line="276" w:lineRule="auto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4367D4">
              <w:rPr>
                <w:rFonts w:ascii="Calibri" w:hAnsi="Calibri" w:cs="Calibri"/>
                <w:b/>
                <w:i/>
                <w:sz w:val="22"/>
                <w:szCs w:val="22"/>
              </w:rPr>
              <w:t>Lp.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4D31C" w14:textId="77777777" w:rsidR="00BC0FD4" w:rsidRPr="004367D4" w:rsidRDefault="00BC0FD4" w:rsidP="006566E1">
            <w:pPr>
              <w:tabs>
                <w:tab w:val="left" w:pos="540"/>
              </w:tabs>
              <w:spacing w:line="276" w:lineRule="auto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4367D4">
              <w:rPr>
                <w:rFonts w:ascii="Calibri" w:hAnsi="Calibri" w:cs="Calibri"/>
                <w:b/>
                <w:i/>
                <w:sz w:val="22"/>
                <w:szCs w:val="22"/>
              </w:rPr>
              <w:t>Nazwa firmy podwykonawcy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3C226" w14:textId="77777777" w:rsidR="00BC0FD4" w:rsidRPr="004367D4" w:rsidRDefault="00BC0FD4" w:rsidP="006566E1">
            <w:pPr>
              <w:tabs>
                <w:tab w:val="left" w:pos="540"/>
              </w:tabs>
              <w:spacing w:line="276" w:lineRule="auto"/>
              <w:ind w:left="284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4367D4">
              <w:rPr>
                <w:rFonts w:ascii="Calibri" w:hAnsi="Calibri" w:cs="Calibri"/>
                <w:b/>
                <w:i/>
                <w:sz w:val="22"/>
                <w:szCs w:val="22"/>
              </w:rPr>
              <w:t>Rodzaj części zamówienia, której wykonanie wykonawca zamierza powierzyć podwykonawcom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F1A4" w14:textId="76B81FAE" w:rsidR="00BC0FD4" w:rsidRPr="004367D4" w:rsidRDefault="00BC0FD4" w:rsidP="006566E1">
            <w:pPr>
              <w:tabs>
                <w:tab w:val="left" w:pos="540"/>
              </w:tabs>
              <w:spacing w:line="276" w:lineRule="auto"/>
              <w:ind w:left="106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4367D4">
              <w:rPr>
                <w:rFonts w:ascii="Calibri" w:hAnsi="Calibri" w:cs="Calibri"/>
                <w:b/>
                <w:i/>
                <w:sz w:val="22"/>
                <w:szCs w:val="22"/>
              </w:rPr>
              <w:t>Wartość lub procentowa cz</w:t>
            </w:r>
            <w:r w:rsidR="00E42A5C" w:rsidRPr="004367D4">
              <w:rPr>
                <w:rFonts w:ascii="Calibri" w:hAnsi="Calibri" w:cs="Calibri"/>
                <w:b/>
                <w:i/>
                <w:sz w:val="22"/>
                <w:szCs w:val="22"/>
              </w:rPr>
              <w:t>ę</w:t>
            </w:r>
            <w:r w:rsidRPr="004367D4">
              <w:rPr>
                <w:rFonts w:ascii="Calibri" w:hAnsi="Calibri" w:cs="Calibri"/>
                <w:b/>
                <w:i/>
                <w:sz w:val="22"/>
                <w:szCs w:val="22"/>
              </w:rPr>
              <w:t xml:space="preserve">ść, jaka ewentualnie zostanie zlecona </w:t>
            </w:r>
          </w:p>
        </w:tc>
      </w:tr>
      <w:tr w:rsidR="004367D4" w:rsidRPr="004367D4" w14:paraId="140A3C1F" w14:textId="77777777" w:rsidTr="00C42B54">
        <w:trPr>
          <w:trHeight w:val="260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5B9E" w14:textId="77777777" w:rsidR="00BC0FD4" w:rsidRPr="004367D4" w:rsidRDefault="00BC0FD4" w:rsidP="006566E1">
            <w:pPr>
              <w:tabs>
                <w:tab w:val="left" w:pos="540"/>
              </w:tabs>
              <w:spacing w:line="276" w:lineRule="auto"/>
              <w:ind w:left="284"/>
              <w:jc w:val="both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99B0" w14:textId="77777777" w:rsidR="00BC0FD4" w:rsidRPr="004367D4" w:rsidRDefault="00BC0FD4" w:rsidP="006566E1">
            <w:pPr>
              <w:tabs>
                <w:tab w:val="left" w:pos="540"/>
              </w:tabs>
              <w:spacing w:line="276" w:lineRule="auto"/>
              <w:ind w:left="284"/>
              <w:jc w:val="both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ADE2" w14:textId="77777777" w:rsidR="00BC0FD4" w:rsidRPr="004367D4" w:rsidRDefault="00BC0FD4" w:rsidP="006566E1">
            <w:pPr>
              <w:tabs>
                <w:tab w:val="left" w:pos="540"/>
              </w:tabs>
              <w:spacing w:line="276" w:lineRule="auto"/>
              <w:ind w:left="284"/>
              <w:jc w:val="both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92BD" w14:textId="77777777" w:rsidR="00BC0FD4" w:rsidRPr="004367D4" w:rsidRDefault="00BC0FD4" w:rsidP="006566E1">
            <w:pPr>
              <w:tabs>
                <w:tab w:val="left" w:pos="540"/>
              </w:tabs>
              <w:spacing w:line="276" w:lineRule="auto"/>
              <w:ind w:left="284"/>
              <w:jc w:val="both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</w:tr>
      <w:tr w:rsidR="004367D4" w:rsidRPr="004367D4" w14:paraId="2BCC037D" w14:textId="77777777" w:rsidTr="00C42B54">
        <w:trPr>
          <w:trHeight w:val="294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3478" w14:textId="77777777" w:rsidR="00BC0FD4" w:rsidRPr="004367D4" w:rsidRDefault="00BC0FD4" w:rsidP="006566E1">
            <w:pPr>
              <w:tabs>
                <w:tab w:val="left" w:pos="540"/>
              </w:tabs>
              <w:spacing w:line="276" w:lineRule="auto"/>
              <w:ind w:left="284"/>
              <w:jc w:val="both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DD2D" w14:textId="77777777" w:rsidR="00BC0FD4" w:rsidRPr="004367D4" w:rsidRDefault="00BC0FD4" w:rsidP="006566E1">
            <w:pPr>
              <w:tabs>
                <w:tab w:val="left" w:pos="540"/>
              </w:tabs>
              <w:spacing w:line="276" w:lineRule="auto"/>
              <w:ind w:left="284"/>
              <w:jc w:val="both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CB4F" w14:textId="77777777" w:rsidR="00BC0FD4" w:rsidRPr="004367D4" w:rsidRDefault="00BC0FD4" w:rsidP="006566E1">
            <w:pPr>
              <w:tabs>
                <w:tab w:val="left" w:pos="540"/>
              </w:tabs>
              <w:spacing w:line="276" w:lineRule="auto"/>
              <w:ind w:left="284"/>
              <w:jc w:val="both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65E0" w14:textId="77777777" w:rsidR="00BC0FD4" w:rsidRPr="004367D4" w:rsidRDefault="00BC0FD4" w:rsidP="006566E1">
            <w:pPr>
              <w:tabs>
                <w:tab w:val="left" w:pos="540"/>
              </w:tabs>
              <w:spacing w:line="276" w:lineRule="auto"/>
              <w:ind w:left="284"/>
              <w:jc w:val="both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</w:tr>
    </w:tbl>
    <w:p w14:paraId="604B3AE4" w14:textId="77777777" w:rsidR="008C3C91" w:rsidRPr="004367D4" w:rsidRDefault="008C3C91" w:rsidP="008C3C91">
      <w:pPr>
        <w:pStyle w:val="NormalnyWeb"/>
        <w:numPr>
          <w:ilvl w:val="0"/>
          <w:numId w:val="15"/>
        </w:numPr>
        <w:spacing w:before="0" w:after="0"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pl-PL"/>
        </w:rPr>
      </w:pPr>
      <w:r w:rsidRPr="004367D4">
        <w:rPr>
          <w:rFonts w:ascii="Calibri" w:hAnsi="Calibri" w:cs="Calibri"/>
          <w:b/>
          <w:bCs/>
          <w:sz w:val="22"/>
          <w:szCs w:val="22"/>
          <w:lang w:eastAsia="pl-PL"/>
        </w:rPr>
        <w:t>Oświadczenie</w:t>
      </w:r>
      <w:r w:rsidRPr="004367D4">
        <w:rPr>
          <w:rFonts w:ascii="Calibri" w:hAnsi="Calibri" w:cs="Calibri"/>
          <w:sz w:val="22"/>
          <w:szCs w:val="22"/>
          <w:lang w:eastAsia="pl-PL"/>
        </w:rPr>
        <w:t xml:space="preserve"> składane w przypadku wykonawców wspólnie ubiegających się o udzielenie zamówienia (konsorcja). 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3"/>
        <w:gridCol w:w="1751"/>
        <w:gridCol w:w="6582"/>
      </w:tblGrid>
      <w:tr w:rsidR="004367D4" w:rsidRPr="004367D4" w14:paraId="2BE2E0D8" w14:textId="77777777" w:rsidTr="008C3C91">
        <w:trPr>
          <w:trHeight w:val="397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0839" w14:textId="77777777" w:rsidR="008C3C91" w:rsidRPr="004367D4" w:rsidRDefault="008C3C91" w:rsidP="00CA0479">
            <w:pPr>
              <w:tabs>
                <w:tab w:val="left" w:pos="540"/>
              </w:tabs>
              <w:spacing w:line="276" w:lineRule="auto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4367D4">
              <w:rPr>
                <w:rFonts w:ascii="Calibri" w:hAnsi="Calibri" w:cs="Calibri"/>
                <w:b/>
                <w:i/>
                <w:sz w:val="22"/>
                <w:szCs w:val="22"/>
              </w:rPr>
              <w:t>Lp.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C54DD" w14:textId="041E13A1" w:rsidR="008C3C91" w:rsidRPr="004367D4" w:rsidRDefault="008C3C91" w:rsidP="00CA0479">
            <w:pPr>
              <w:tabs>
                <w:tab w:val="left" w:pos="540"/>
              </w:tabs>
              <w:spacing w:line="276" w:lineRule="auto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4367D4">
              <w:rPr>
                <w:rFonts w:ascii="Calibri" w:hAnsi="Calibri" w:cs="Calibri"/>
                <w:b/>
                <w:i/>
                <w:sz w:val="22"/>
                <w:szCs w:val="22"/>
              </w:rPr>
              <w:t>Nazwa firmy konsorcjanta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07A2D" w14:textId="2FBFE82E" w:rsidR="008C3C91" w:rsidRPr="004367D4" w:rsidRDefault="008C3C91" w:rsidP="00CA0479">
            <w:pPr>
              <w:tabs>
                <w:tab w:val="left" w:pos="540"/>
              </w:tabs>
              <w:spacing w:line="276" w:lineRule="auto"/>
              <w:ind w:left="284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4367D4">
              <w:rPr>
                <w:rFonts w:ascii="Calibri" w:hAnsi="Calibri" w:cs="Calibri"/>
                <w:b/>
                <w:i/>
                <w:sz w:val="22"/>
                <w:szCs w:val="22"/>
              </w:rPr>
              <w:t>Posiada zezwolenie na wykonywanie działalności ubezpieczeniowej w zakresie ubezpieczeń, o których mowa w</w:t>
            </w:r>
            <w:r w:rsidR="00F55FB0" w:rsidRPr="004367D4">
              <w:rPr>
                <w:rFonts w:ascii="Calibri" w:hAnsi="Calibri" w:cs="Calibri"/>
                <w:b/>
                <w:i/>
                <w:sz w:val="22"/>
                <w:szCs w:val="22"/>
              </w:rPr>
              <w:t> </w:t>
            </w:r>
            <w:r w:rsidRPr="004367D4">
              <w:rPr>
                <w:rFonts w:ascii="Calibri" w:hAnsi="Calibri" w:cs="Calibri"/>
                <w:b/>
                <w:i/>
                <w:sz w:val="22"/>
                <w:szCs w:val="22"/>
              </w:rPr>
              <w:t>dziale II w grupie 1, 3, 10 załącznika do ustawy o działalności ubezpieczeniowej i reasekuracyjnej</w:t>
            </w:r>
          </w:p>
        </w:tc>
      </w:tr>
      <w:tr w:rsidR="004367D4" w:rsidRPr="004367D4" w14:paraId="37C0AC08" w14:textId="77777777" w:rsidTr="008C3C91">
        <w:trPr>
          <w:trHeight w:val="260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82F4" w14:textId="77777777" w:rsidR="008C3C91" w:rsidRPr="004367D4" w:rsidRDefault="008C3C91" w:rsidP="008C3C91">
            <w:pPr>
              <w:tabs>
                <w:tab w:val="left" w:pos="540"/>
              </w:tabs>
              <w:spacing w:line="276" w:lineRule="auto"/>
              <w:ind w:left="284"/>
              <w:jc w:val="both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A53B" w14:textId="77777777" w:rsidR="008C3C91" w:rsidRPr="004367D4" w:rsidRDefault="008C3C91" w:rsidP="008C3C91">
            <w:pPr>
              <w:tabs>
                <w:tab w:val="left" w:pos="540"/>
              </w:tabs>
              <w:spacing w:line="276" w:lineRule="auto"/>
              <w:ind w:left="284"/>
              <w:jc w:val="both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9311" w14:textId="7617BB6E" w:rsidR="008C3C91" w:rsidRPr="004367D4" w:rsidRDefault="008C3C91" w:rsidP="008C3C91">
            <w:pPr>
              <w:tabs>
                <w:tab w:val="left" w:pos="540"/>
              </w:tabs>
              <w:spacing w:line="276" w:lineRule="auto"/>
              <w:ind w:left="284"/>
              <w:jc w:val="both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4367D4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367D4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4367D4">
              <w:rPr>
                <w:rFonts w:ascii="Calibri" w:hAnsi="Calibri" w:cs="Calibri"/>
                <w:sz w:val="22"/>
                <w:szCs w:val="22"/>
              </w:rPr>
            </w:r>
            <w:r w:rsidRPr="004367D4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4367D4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4367D4">
              <w:rPr>
                <w:rFonts w:ascii="Calibri" w:hAnsi="Calibri" w:cs="Calibri"/>
                <w:sz w:val="22"/>
                <w:szCs w:val="22"/>
              </w:rPr>
              <w:t xml:space="preserve"> TAK </w:t>
            </w:r>
            <w:r w:rsidRPr="004367D4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367D4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4367D4">
              <w:rPr>
                <w:rFonts w:ascii="Calibri" w:hAnsi="Calibri" w:cs="Calibri"/>
                <w:sz w:val="22"/>
                <w:szCs w:val="22"/>
              </w:rPr>
            </w:r>
            <w:r w:rsidRPr="004367D4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4367D4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4367D4">
              <w:rPr>
                <w:rFonts w:ascii="Calibri" w:hAnsi="Calibri" w:cs="Calibri"/>
                <w:sz w:val="22"/>
                <w:szCs w:val="22"/>
              </w:rPr>
              <w:t xml:space="preserve"> NIE</w:t>
            </w:r>
          </w:p>
        </w:tc>
      </w:tr>
      <w:tr w:rsidR="004367D4" w:rsidRPr="004367D4" w14:paraId="5C29236A" w14:textId="77777777" w:rsidTr="008C3C91">
        <w:trPr>
          <w:trHeight w:val="260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F732" w14:textId="77777777" w:rsidR="008C3C91" w:rsidRPr="004367D4" w:rsidRDefault="008C3C91" w:rsidP="008C3C91">
            <w:pPr>
              <w:tabs>
                <w:tab w:val="left" w:pos="540"/>
              </w:tabs>
              <w:spacing w:line="276" w:lineRule="auto"/>
              <w:ind w:left="284"/>
              <w:jc w:val="both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2A61" w14:textId="77777777" w:rsidR="008C3C91" w:rsidRPr="004367D4" w:rsidRDefault="008C3C91" w:rsidP="008C3C91">
            <w:pPr>
              <w:tabs>
                <w:tab w:val="left" w:pos="540"/>
              </w:tabs>
              <w:spacing w:line="276" w:lineRule="auto"/>
              <w:ind w:left="284"/>
              <w:jc w:val="both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B6C3" w14:textId="077E73DC" w:rsidR="008C3C91" w:rsidRPr="004367D4" w:rsidRDefault="008C3C91" w:rsidP="008C3C91">
            <w:pPr>
              <w:tabs>
                <w:tab w:val="left" w:pos="540"/>
              </w:tabs>
              <w:spacing w:line="276" w:lineRule="auto"/>
              <w:ind w:left="284"/>
              <w:jc w:val="both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4367D4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367D4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4367D4">
              <w:rPr>
                <w:rFonts w:ascii="Calibri" w:hAnsi="Calibri" w:cs="Calibri"/>
                <w:sz w:val="22"/>
                <w:szCs w:val="22"/>
              </w:rPr>
            </w:r>
            <w:r w:rsidRPr="004367D4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4367D4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4367D4">
              <w:rPr>
                <w:rFonts w:ascii="Calibri" w:hAnsi="Calibri" w:cs="Calibri"/>
                <w:sz w:val="22"/>
                <w:szCs w:val="22"/>
              </w:rPr>
              <w:t xml:space="preserve"> TAK </w:t>
            </w:r>
            <w:r w:rsidRPr="004367D4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367D4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4367D4">
              <w:rPr>
                <w:rFonts w:ascii="Calibri" w:hAnsi="Calibri" w:cs="Calibri"/>
                <w:sz w:val="22"/>
                <w:szCs w:val="22"/>
              </w:rPr>
            </w:r>
            <w:r w:rsidRPr="004367D4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4367D4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4367D4">
              <w:rPr>
                <w:rFonts w:ascii="Calibri" w:hAnsi="Calibri" w:cs="Calibri"/>
                <w:sz w:val="22"/>
                <w:szCs w:val="22"/>
              </w:rPr>
              <w:t xml:space="preserve"> NIE</w:t>
            </w:r>
          </w:p>
        </w:tc>
      </w:tr>
      <w:tr w:rsidR="004367D4" w:rsidRPr="004367D4" w14:paraId="7941F7C1" w14:textId="77777777" w:rsidTr="008C3C91">
        <w:trPr>
          <w:trHeight w:val="294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7DCE" w14:textId="77777777" w:rsidR="008C3C91" w:rsidRPr="004367D4" w:rsidRDefault="008C3C91" w:rsidP="008C3C91">
            <w:pPr>
              <w:tabs>
                <w:tab w:val="left" w:pos="540"/>
              </w:tabs>
              <w:spacing w:line="276" w:lineRule="auto"/>
              <w:ind w:left="284"/>
              <w:jc w:val="both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2BF0" w14:textId="77777777" w:rsidR="008C3C91" w:rsidRPr="004367D4" w:rsidRDefault="008C3C91" w:rsidP="008C3C91">
            <w:pPr>
              <w:tabs>
                <w:tab w:val="left" w:pos="540"/>
              </w:tabs>
              <w:spacing w:line="276" w:lineRule="auto"/>
              <w:ind w:left="284"/>
              <w:jc w:val="both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89CE" w14:textId="192F6D01" w:rsidR="008C3C91" w:rsidRPr="004367D4" w:rsidRDefault="008C3C91" w:rsidP="008C3C91">
            <w:pPr>
              <w:tabs>
                <w:tab w:val="left" w:pos="540"/>
              </w:tabs>
              <w:spacing w:line="276" w:lineRule="auto"/>
              <w:ind w:left="284"/>
              <w:jc w:val="both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4367D4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367D4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4367D4">
              <w:rPr>
                <w:rFonts w:ascii="Calibri" w:hAnsi="Calibri" w:cs="Calibri"/>
                <w:sz w:val="22"/>
                <w:szCs w:val="22"/>
              </w:rPr>
            </w:r>
            <w:r w:rsidRPr="004367D4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4367D4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4367D4">
              <w:rPr>
                <w:rFonts w:ascii="Calibri" w:hAnsi="Calibri" w:cs="Calibri"/>
                <w:sz w:val="22"/>
                <w:szCs w:val="22"/>
              </w:rPr>
              <w:t xml:space="preserve"> TAK </w:t>
            </w:r>
            <w:r w:rsidRPr="004367D4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367D4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4367D4">
              <w:rPr>
                <w:rFonts w:ascii="Calibri" w:hAnsi="Calibri" w:cs="Calibri"/>
                <w:sz w:val="22"/>
                <w:szCs w:val="22"/>
              </w:rPr>
            </w:r>
            <w:r w:rsidRPr="004367D4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4367D4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4367D4">
              <w:rPr>
                <w:rFonts w:ascii="Calibri" w:hAnsi="Calibri" w:cs="Calibri"/>
                <w:sz w:val="22"/>
                <w:szCs w:val="22"/>
              </w:rPr>
              <w:t xml:space="preserve"> NIE</w:t>
            </w:r>
          </w:p>
        </w:tc>
      </w:tr>
    </w:tbl>
    <w:p w14:paraId="632FCF23" w14:textId="08A0D0FD" w:rsidR="00BC0FD4" w:rsidRPr="004367D4" w:rsidRDefault="00BC0FD4" w:rsidP="006566E1">
      <w:pPr>
        <w:numPr>
          <w:ilvl w:val="0"/>
          <w:numId w:val="15"/>
        </w:numPr>
        <w:tabs>
          <w:tab w:val="left" w:pos="284"/>
        </w:tabs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pl-PL"/>
        </w:rPr>
      </w:pPr>
      <w:r w:rsidRPr="004367D4">
        <w:rPr>
          <w:rFonts w:ascii="Calibri" w:hAnsi="Calibri" w:cs="Calibri"/>
          <w:b/>
          <w:bCs/>
          <w:sz w:val="22"/>
          <w:szCs w:val="22"/>
        </w:rPr>
        <w:t>Osobą uprawnioną do kontaktu</w:t>
      </w:r>
      <w:r w:rsidRPr="004367D4">
        <w:rPr>
          <w:rFonts w:ascii="Calibri" w:hAnsi="Calibri" w:cs="Calibri"/>
          <w:sz w:val="22"/>
          <w:szCs w:val="22"/>
        </w:rPr>
        <w:t xml:space="preserve"> z Zamawiającym jest: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5954"/>
      </w:tblGrid>
      <w:tr w:rsidR="004367D4" w:rsidRPr="004367D4" w14:paraId="1E9A38CD" w14:textId="77777777" w:rsidTr="004367D4">
        <w:trPr>
          <w:jc w:val="center"/>
        </w:trPr>
        <w:tc>
          <w:tcPr>
            <w:tcW w:w="2972" w:type="dxa"/>
            <w:shd w:val="clear" w:color="auto" w:fill="auto"/>
          </w:tcPr>
          <w:p w14:paraId="3C2A5DC3" w14:textId="77777777" w:rsidR="00BC0FD4" w:rsidRPr="004367D4" w:rsidRDefault="00BC0FD4" w:rsidP="006566E1">
            <w:pPr>
              <w:tabs>
                <w:tab w:val="left" w:pos="-1440"/>
                <w:tab w:val="center" w:pos="1800"/>
                <w:tab w:val="left" w:pos="3402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4367D4">
              <w:rPr>
                <w:rFonts w:ascii="Calibri" w:hAnsi="Calibri" w:cs="Calibri"/>
                <w:sz w:val="22"/>
                <w:szCs w:val="22"/>
              </w:rPr>
              <w:t>Imię i Nazwisko</w:t>
            </w:r>
          </w:p>
        </w:tc>
        <w:tc>
          <w:tcPr>
            <w:tcW w:w="5954" w:type="dxa"/>
            <w:shd w:val="clear" w:color="auto" w:fill="auto"/>
          </w:tcPr>
          <w:p w14:paraId="405BD8D5" w14:textId="77777777" w:rsidR="00BC0FD4" w:rsidRPr="004367D4" w:rsidRDefault="00BC0FD4" w:rsidP="006566E1">
            <w:pPr>
              <w:tabs>
                <w:tab w:val="left" w:pos="-1440"/>
                <w:tab w:val="center" w:pos="1800"/>
                <w:tab w:val="left" w:pos="3402"/>
              </w:tabs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67D4" w:rsidRPr="004367D4" w14:paraId="4195B1BB" w14:textId="77777777" w:rsidTr="004367D4">
        <w:trPr>
          <w:jc w:val="center"/>
        </w:trPr>
        <w:tc>
          <w:tcPr>
            <w:tcW w:w="2972" w:type="dxa"/>
            <w:shd w:val="clear" w:color="auto" w:fill="auto"/>
          </w:tcPr>
          <w:p w14:paraId="1D81C6A6" w14:textId="77777777" w:rsidR="00BC0FD4" w:rsidRPr="004367D4" w:rsidRDefault="00BC0FD4" w:rsidP="006566E1">
            <w:pPr>
              <w:tabs>
                <w:tab w:val="left" w:pos="-1440"/>
                <w:tab w:val="center" w:pos="1800"/>
                <w:tab w:val="left" w:pos="3402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367D4">
              <w:rPr>
                <w:rFonts w:ascii="Calibri" w:hAnsi="Calibri" w:cs="Calibri"/>
                <w:sz w:val="22"/>
                <w:szCs w:val="22"/>
                <w:lang w:val="de-DE"/>
              </w:rPr>
              <w:t>nr</w:t>
            </w:r>
            <w:proofErr w:type="spellEnd"/>
            <w:r w:rsidRPr="004367D4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367D4">
              <w:rPr>
                <w:rFonts w:ascii="Calibri" w:hAnsi="Calibri" w:cs="Calibri"/>
                <w:sz w:val="22"/>
                <w:szCs w:val="22"/>
                <w:lang w:val="de-DE"/>
              </w:rPr>
              <w:t>telefonu</w:t>
            </w:r>
            <w:proofErr w:type="spellEnd"/>
            <w:r w:rsidRPr="004367D4">
              <w:rPr>
                <w:rFonts w:ascii="Calibri" w:hAnsi="Calibri" w:cs="Calibri"/>
                <w:sz w:val="22"/>
                <w:szCs w:val="22"/>
                <w:lang w:val="de-DE"/>
              </w:rPr>
              <w:t>/</w:t>
            </w:r>
            <w:proofErr w:type="spellStart"/>
            <w:r w:rsidRPr="004367D4">
              <w:rPr>
                <w:rFonts w:ascii="Calibri" w:hAnsi="Calibri" w:cs="Calibri"/>
                <w:sz w:val="22"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5954" w:type="dxa"/>
            <w:shd w:val="clear" w:color="auto" w:fill="auto"/>
          </w:tcPr>
          <w:p w14:paraId="16AE8E4C" w14:textId="77777777" w:rsidR="00BC0FD4" w:rsidRPr="004367D4" w:rsidRDefault="00BC0FD4" w:rsidP="006566E1">
            <w:pPr>
              <w:tabs>
                <w:tab w:val="left" w:pos="-1440"/>
                <w:tab w:val="center" w:pos="1800"/>
                <w:tab w:val="left" w:pos="3402"/>
              </w:tabs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67D4" w:rsidRPr="004367D4" w14:paraId="0AF0399B" w14:textId="77777777" w:rsidTr="004367D4">
        <w:trPr>
          <w:jc w:val="center"/>
        </w:trPr>
        <w:tc>
          <w:tcPr>
            <w:tcW w:w="2972" w:type="dxa"/>
            <w:shd w:val="clear" w:color="auto" w:fill="auto"/>
          </w:tcPr>
          <w:p w14:paraId="26D02EA6" w14:textId="77777777" w:rsidR="00BC0FD4" w:rsidRPr="004367D4" w:rsidRDefault="00BC0FD4" w:rsidP="006566E1">
            <w:pPr>
              <w:tabs>
                <w:tab w:val="left" w:pos="-1440"/>
                <w:tab w:val="center" w:pos="1800"/>
                <w:tab w:val="left" w:pos="3402"/>
              </w:tabs>
              <w:spacing w:line="276" w:lineRule="auto"/>
              <w:rPr>
                <w:rFonts w:ascii="Calibri" w:hAnsi="Calibri" w:cs="Calibri"/>
                <w:sz w:val="22"/>
                <w:szCs w:val="22"/>
                <w:lang w:val="de-DE"/>
              </w:rPr>
            </w:pPr>
            <w:r w:rsidRPr="004367D4">
              <w:rPr>
                <w:rFonts w:ascii="Calibri" w:hAnsi="Calibri" w:cs="Calibri"/>
                <w:sz w:val="22"/>
                <w:szCs w:val="22"/>
              </w:rPr>
              <w:t>adres do korespondencji</w:t>
            </w:r>
          </w:p>
        </w:tc>
        <w:tc>
          <w:tcPr>
            <w:tcW w:w="5954" w:type="dxa"/>
            <w:shd w:val="clear" w:color="auto" w:fill="auto"/>
          </w:tcPr>
          <w:p w14:paraId="1B9A565F" w14:textId="77777777" w:rsidR="00BC0FD4" w:rsidRPr="004367D4" w:rsidRDefault="00BC0FD4" w:rsidP="006566E1">
            <w:pPr>
              <w:tabs>
                <w:tab w:val="left" w:pos="-1440"/>
                <w:tab w:val="center" w:pos="1800"/>
                <w:tab w:val="left" w:pos="3402"/>
              </w:tabs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bookmarkEnd w:id="8"/>
    </w:tbl>
    <w:p w14:paraId="3CDEA089" w14:textId="1379289F" w:rsidR="00D70172" w:rsidRPr="005B645E" w:rsidRDefault="00D70172" w:rsidP="006566E1">
      <w:pPr>
        <w:tabs>
          <w:tab w:val="center" w:pos="7200"/>
        </w:tabs>
        <w:spacing w:line="276" w:lineRule="auto"/>
        <w:jc w:val="center"/>
        <w:rPr>
          <w:rFonts w:ascii="Calibri" w:hAnsi="Calibri" w:cs="Calibri"/>
          <w:b/>
          <w:color w:val="000000"/>
          <w:sz w:val="22"/>
          <w:szCs w:val="22"/>
        </w:rPr>
      </w:pPr>
    </w:p>
    <w:p w14:paraId="43C18E92" w14:textId="77777777" w:rsidR="00D70172" w:rsidRPr="005B645E" w:rsidRDefault="00D70172" w:rsidP="006566E1">
      <w:pPr>
        <w:numPr>
          <w:ilvl w:val="0"/>
          <w:numId w:val="27"/>
        </w:numPr>
        <w:shd w:val="clear" w:color="auto" w:fill="808080"/>
        <w:suppressAutoHyphens w:val="0"/>
        <w:spacing w:line="276" w:lineRule="auto"/>
        <w:ind w:left="0" w:firstLine="0"/>
        <w:jc w:val="center"/>
        <w:rPr>
          <w:rFonts w:ascii="Calibri" w:hAnsi="Calibri" w:cs="Calibri"/>
          <w:b/>
          <w:sz w:val="36"/>
          <w:szCs w:val="36"/>
          <w:u w:val="single"/>
        </w:rPr>
      </w:pPr>
      <w:r w:rsidRPr="005B645E">
        <w:rPr>
          <w:rFonts w:ascii="Calibri" w:hAnsi="Calibri" w:cs="Calibri"/>
          <w:b/>
          <w:color w:val="FFFFFF"/>
          <w:sz w:val="36"/>
          <w:szCs w:val="36"/>
        </w:rPr>
        <w:t>KRYTERIUM - CENA</w:t>
      </w:r>
    </w:p>
    <w:p w14:paraId="738758F8" w14:textId="77777777" w:rsidR="00D70172" w:rsidRPr="005B645E" w:rsidRDefault="00D70172" w:rsidP="006566E1">
      <w:pPr>
        <w:tabs>
          <w:tab w:val="left" w:pos="717"/>
        </w:tabs>
        <w:spacing w:line="276" w:lineRule="auto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14:paraId="2A6D0B72" w14:textId="77777777" w:rsidR="00D70172" w:rsidRPr="005B645E" w:rsidRDefault="00D70172" w:rsidP="006566E1">
      <w:pPr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5B645E">
        <w:rPr>
          <w:rFonts w:ascii="Calibri" w:hAnsi="Calibri" w:cs="Calibri"/>
          <w:b/>
          <w:color w:val="000000"/>
          <w:sz w:val="22"/>
          <w:szCs w:val="22"/>
        </w:rPr>
        <w:t xml:space="preserve">Łączna cena/składka </w:t>
      </w:r>
      <w:r w:rsidRPr="005B645E">
        <w:rPr>
          <w:rFonts w:ascii="Calibri" w:hAnsi="Calibri" w:cs="Calibri"/>
          <w:color w:val="000000"/>
          <w:sz w:val="22"/>
          <w:szCs w:val="22"/>
        </w:rPr>
        <w:t xml:space="preserve">za </w:t>
      </w:r>
      <w:r w:rsidRPr="005B645E">
        <w:rPr>
          <w:rFonts w:ascii="Calibri" w:hAnsi="Calibri" w:cs="Calibri"/>
          <w:b/>
          <w:color w:val="FF0000"/>
          <w:sz w:val="22"/>
          <w:szCs w:val="22"/>
        </w:rPr>
        <w:t xml:space="preserve">36-MIESIĘCZNY </w:t>
      </w:r>
      <w:r w:rsidRPr="005B645E">
        <w:rPr>
          <w:rFonts w:ascii="Calibri" w:hAnsi="Calibri" w:cs="Calibri"/>
          <w:color w:val="000000"/>
          <w:sz w:val="22"/>
          <w:szCs w:val="22"/>
        </w:rPr>
        <w:t xml:space="preserve">okres realizacji zamówienia </w:t>
      </w:r>
      <w:r w:rsidRPr="005B645E">
        <w:rPr>
          <w:rFonts w:ascii="Calibri" w:hAnsi="Calibri" w:cs="Calibri"/>
          <w:b/>
          <w:color w:val="000000"/>
          <w:sz w:val="22"/>
          <w:szCs w:val="22"/>
        </w:rPr>
        <w:t>dla Części 1</w:t>
      </w:r>
      <w:r w:rsidRPr="005B645E">
        <w:rPr>
          <w:rFonts w:ascii="Calibri" w:hAnsi="Calibri" w:cs="Calibri"/>
          <w:b/>
          <w:sz w:val="22"/>
          <w:szCs w:val="22"/>
        </w:rPr>
        <w:t xml:space="preserve"> </w:t>
      </w:r>
      <w:r w:rsidRPr="005B645E">
        <w:rPr>
          <w:rFonts w:ascii="Calibri" w:hAnsi="Calibri" w:cs="Calibri"/>
          <w:color w:val="000000"/>
          <w:sz w:val="22"/>
          <w:szCs w:val="22"/>
        </w:rPr>
        <w:t xml:space="preserve">wynosi: …....................zł w tym VAT zwolniony </w:t>
      </w:r>
    </w:p>
    <w:p w14:paraId="345CD6E0" w14:textId="21208DE2" w:rsidR="00D70172" w:rsidRPr="004367D4" w:rsidRDefault="00D67654" w:rsidP="00D67654">
      <w:pPr>
        <w:spacing w:line="276" w:lineRule="auto"/>
        <w:jc w:val="both"/>
        <w:rPr>
          <w:rFonts w:ascii="Calibri" w:hAnsi="Calibri" w:cs="Calibri"/>
          <w:i/>
          <w:iCs/>
          <w:sz w:val="22"/>
          <w:szCs w:val="22"/>
        </w:rPr>
      </w:pPr>
      <w:r w:rsidRPr="004367D4">
        <w:rPr>
          <w:rFonts w:ascii="Calibri" w:hAnsi="Calibri" w:cs="Calibri"/>
          <w:i/>
          <w:iCs/>
          <w:color w:val="262626"/>
          <w:sz w:val="22"/>
          <w:szCs w:val="22"/>
        </w:rPr>
        <w:t xml:space="preserve">Składka za ubezpieczenie poszczególnych pojazdów płatna będzie przelewem, w 2 ratach w odniesieniu </w:t>
      </w:r>
      <w:r>
        <w:rPr>
          <w:rFonts w:ascii="Calibri" w:hAnsi="Calibri" w:cs="Calibri"/>
          <w:i/>
          <w:iCs/>
          <w:color w:val="262626"/>
          <w:sz w:val="22"/>
          <w:szCs w:val="22"/>
        </w:rPr>
        <w:br/>
      </w:r>
      <w:r w:rsidRPr="004367D4">
        <w:rPr>
          <w:rFonts w:ascii="Calibri" w:hAnsi="Calibri" w:cs="Calibri"/>
          <w:i/>
          <w:iCs/>
          <w:color w:val="262626"/>
          <w:sz w:val="22"/>
          <w:szCs w:val="22"/>
        </w:rPr>
        <w:t>do rocznego okresu ubezpieczenia (zaokrąglonych do pełnego złotego), płatnych co 6 miesięcy odpowiednio do ostatniego dnia miesiąca,  przy czym termin płatności I raty winien przypadać nie wcześniej niż 15 dni po dniu wystawienia polisy (zapis dotyczący płatności składki nie dotyczy ubezpieczenia pojazdów, w odniesieniu do których zastosowanie ma Klauzula wyrównania okresu ubezpieczenia w obowiązkowym ubezpieczeniu OC posiadaczy pojazdów mechanicznych i Klauzula wyliczenia składki w ubezpieczeniach dobrowolnych AC i NNW)</w:t>
      </w:r>
      <w:r>
        <w:rPr>
          <w:rFonts w:ascii="Calibri" w:hAnsi="Calibri" w:cs="Calibri"/>
          <w:i/>
          <w:iCs/>
          <w:color w:val="262626"/>
          <w:sz w:val="22"/>
          <w:szCs w:val="22"/>
        </w:rPr>
        <w:t>.</w:t>
      </w:r>
    </w:p>
    <w:p w14:paraId="6DB00C78" w14:textId="77777777" w:rsidR="00D67654" w:rsidRDefault="00D67654" w:rsidP="006566E1">
      <w:pPr>
        <w:tabs>
          <w:tab w:val="left" w:pos="360"/>
          <w:tab w:val="num" w:pos="510"/>
        </w:tabs>
        <w:spacing w:line="276" w:lineRule="auto"/>
        <w:rPr>
          <w:rFonts w:ascii="Calibri" w:eastAsia="Arial Narrow" w:hAnsi="Calibri" w:cs="Calibri"/>
          <w:b/>
          <w:color w:val="000000"/>
          <w:sz w:val="22"/>
          <w:szCs w:val="22"/>
        </w:rPr>
      </w:pPr>
    </w:p>
    <w:p w14:paraId="68AC2DA2" w14:textId="5256F98A" w:rsidR="00D70172" w:rsidRPr="005B645E" w:rsidRDefault="00D70172" w:rsidP="006566E1">
      <w:pPr>
        <w:tabs>
          <w:tab w:val="left" w:pos="360"/>
          <w:tab w:val="num" w:pos="510"/>
        </w:tabs>
        <w:spacing w:line="276" w:lineRule="auto"/>
        <w:rPr>
          <w:rFonts w:ascii="Calibri" w:eastAsia="Arial Narrow" w:hAnsi="Calibri" w:cs="Calibri"/>
          <w:b/>
          <w:color w:val="000000"/>
          <w:sz w:val="22"/>
          <w:szCs w:val="22"/>
        </w:rPr>
      </w:pPr>
      <w:r w:rsidRPr="005B645E">
        <w:rPr>
          <w:rFonts w:ascii="Calibri" w:eastAsia="Arial Narrow" w:hAnsi="Calibri" w:cs="Calibri"/>
          <w:b/>
          <w:color w:val="000000"/>
          <w:sz w:val="22"/>
          <w:szCs w:val="22"/>
        </w:rPr>
        <w:t>Łączna cena/składka jest sumą cen/składek za poszczególne rodzaje ubezpieczeń:</w:t>
      </w:r>
    </w:p>
    <w:p w14:paraId="305F8D06" w14:textId="77777777" w:rsidR="00D70172" w:rsidRPr="005B645E" w:rsidRDefault="00D70172" w:rsidP="006566E1">
      <w:pPr>
        <w:spacing w:line="276" w:lineRule="auto"/>
        <w:ind w:firstLine="360"/>
        <w:jc w:val="both"/>
        <w:rPr>
          <w:rFonts w:ascii="Calibri" w:hAnsi="Calibri" w:cs="Calibri"/>
          <w:b/>
          <w:sz w:val="22"/>
          <w:szCs w:val="22"/>
          <w:highlight w:val="yellow"/>
        </w:rPr>
      </w:pPr>
    </w:p>
    <w:p w14:paraId="5CB1EB9B" w14:textId="77777777" w:rsidR="00D70172" w:rsidRPr="005B645E" w:rsidRDefault="00D70172" w:rsidP="006566E1">
      <w:pPr>
        <w:shd w:val="clear" w:color="auto" w:fill="BFBFBF"/>
        <w:tabs>
          <w:tab w:val="left" w:pos="2268"/>
        </w:tabs>
        <w:spacing w:line="276" w:lineRule="auto"/>
        <w:jc w:val="center"/>
        <w:rPr>
          <w:rFonts w:ascii="Calibri" w:hAnsi="Calibri" w:cs="Calibri"/>
          <w:b/>
          <w:color w:val="0D0D0D"/>
          <w:spacing w:val="20"/>
          <w:sz w:val="22"/>
          <w:szCs w:val="22"/>
        </w:rPr>
      </w:pPr>
      <w:r w:rsidRPr="005B645E">
        <w:rPr>
          <w:rFonts w:ascii="Calibri" w:hAnsi="Calibri" w:cs="Calibri"/>
          <w:b/>
          <w:color w:val="0D0D0D"/>
          <w:spacing w:val="20"/>
          <w:sz w:val="22"/>
          <w:szCs w:val="22"/>
        </w:rPr>
        <w:t xml:space="preserve">A.1. Obowiązkowe ubezpieczenie odpowiedzialności cywilnej </w:t>
      </w:r>
    </w:p>
    <w:p w14:paraId="30A87DA4" w14:textId="77777777" w:rsidR="00D70172" w:rsidRPr="005B645E" w:rsidRDefault="00D70172" w:rsidP="006566E1">
      <w:pPr>
        <w:tabs>
          <w:tab w:val="left" w:pos="717"/>
        </w:tabs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4AE8B85F" w14:textId="77777777" w:rsidR="00D70172" w:rsidRPr="005B645E" w:rsidRDefault="00D70172" w:rsidP="006566E1">
      <w:pPr>
        <w:tabs>
          <w:tab w:val="left" w:pos="717"/>
        </w:tabs>
        <w:spacing w:line="276" w:lineRule="auto"/>
        <w:ind w:left="426"/>
        <w:rPr>
          <w:rFonts w:ascii="Calibri" w:hAnsi="Calibri" w:cs="Calibri"/>
          <w:color w:val="000000"/>
          <w:sz w:val="22"/>
          <w:szCs w:val="22"/>
        </w:rPr>
      </w:pPr>
      <w:r w:rsidRPr="005B645E">
        <w:rPr>
          <w:rFonts w:ascii="Calibri" w:hAnsi="Calibri" w:cs="Calibri"/>
          <w:color w:val="000000"/>
          <w:sz w:val="22"/>
          <w:szCs w:val="22"/>
        </w:rPr>
        <w:t xml:space="preserve">cena za </w:t>
      </w:r>
      <w:r w:rsidRPr="005B645E">
        <w:rPr>
          <w:rFonts w:ascii="Calibri" w:hAnsi="Calibri" w:cs="Calibri"/>
          <w:b/>
          <w:color w:val="FF0000"/>
          <w:sz w:val="22"/>
          <w:szCs w:val="22"/>
        </w:rPr>
        <w:t xml:space="preserve">36-MIESIĘCZNY </w:t>
      </w:r>
      <w:r w:rsidRPr="005B645E">
        <w:rPr>
          <w:rFonts w:ascii="Calibri" w:hAnsi="Calibri" w:cs="Calibri"/>
          <w:color w:val="000000"/>
          <w:sz w:val="22"/>
          <w:szCs w:val="22"/>
        </w:rPr>
        <w:t xml:space="preserve">okres  realizacji zamówienia ............................................. zł, </w:t>
      </w:r>
    </w:p>
    <w:p w14:paraId="5CF5EC67" w14:textId="77777777" w:rsidR="00D70172" w:rsidRPr="005B645E" w:rsidRDefault="00D70172" w:rsidP="006566E1">
      <w:pPr>
        <w:spacing w:line="276" w:lineRule="auto"/>
        <w:jc w:val="both"/>
        <w:rPr>
          <w:rFonts w:ascii="Calibri" w:hAnsi="Calibri" w:cs="Calibri"/>
          <w:b/>
          <w:sz w:val="22"/>
          <w:szCs w:val="22"/>
          <w:highlight w:val="yellow"/>
        </w:rPr>
      </w:pPr>
    </w:p>
    <w:p w14:paraId="617B07BA" w14:textId="77777777" w:rsidR="00D70172" w:rsidRPr="005B645E" w:rsidRDefault="00D70172" w:rsidP="006566E1">
      <w:pPr>
        <w:shd w:val="clear" w:color="auto" w:fill="BFBFBF"/>
        <w:tabs>
          <w:tab w:val="left" w:pos="2268"/>
        </w:tabs>
        <w:spacing w:line="276" w:lineRule="auto"/>
        <w:jc w:val="center"/>
        <w:rPr>
          <w:rFonts w:ascii="Calibri" w:hAnsi="Calibri" w:cs="Calibri"/>
          <w:b/>
          <w:color w:val="0D0D0D"/>
          <w:spacing w:val="20"/>
          <w:sz w:val="22"/>
          <w:szCs w:val="22"/>
        </w:rPr>
      </w:pPr>
      <w:r w:rsidRPr="005B645E">
        <w:rPr>
          <w:rFonts w:ascii="Calibri" w:hAnsi="Calibri" w:cs="Calibri"/>
          <w:b/>
          <w:color w:val="0D0D0D"/>
          <w:spacing w:val="20"/>
          <w:sz w:val="22"/>
          <w:szCs w:val="22"/>
        </w:rPr>
        <w:t>A.2. Ubezpieczenie autocasco</w:t>
      </w:r>
    </w:p>
    <w:p w14:paraId="47E46261" w14:textId="77777777" w:rsidR="00D70172" w:rsidRPr="005B645E" w:rsidRDefault="00D70172" w:rsidP="006566E1">
      <w:pPr>
        <w:tabs>
          <w:tab w:val="left" w:pos="1437"/>
        </w:tabs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1F9F0E17" w14:textId="77777777" w:rsidR="00D70172" w:rsidRPr="005B645E" w:rsidRDefault="00D70172" w:rsidP="006566E1">
      <w:pPr>
        <w:tabs>
          <w:tab w:val="left" w:pos="717"/>
        </w:tabs>
        <w:spacing w:line="276" w:lineRule="auto"/>
        <w:ind w:left="426"/>
        <w:rPr>
          <w:rFonts w:ascii="Calibri" w:hAnsi="Calibri" w:cs="Calibri"/>
          <w:color w:val="000000"/>
          <w:sz w:val="22"/>
          <w:szCs w:val="22"/>
        </w:rPr>
      </w:pPr>
      <w:r w:rsidRPr="005B645E">
        <w:rPr>
          <w:rFonts w:ascii="Calibri" w:hAnsi="Calibri" w:cs="Calibri"/>
          <w:color w:val="000000"/>
          <w:sz w:val="22"/>
          <w:szCs w:val="22"/>
        </w:rPr>
        <w:t xml:space="preserve">cena za </w:t>
      </w:r>
      <w:r w:rsidRPr="005B645E">
        <w:rPr>
          <w:rFonts w:ascii="Calibri" w:hAnsi="Calibri" w:cs="Calibri"/>
          <w:b/>
          <w:color w:val="FF0000"/>
          <w:sz w:val="22"/>
          <w:szCs w:val="22"/>
        </w:rPr>
        <w:t xml:space="preserve">36-MIESIĘCZNY </w:t>
      </w:r>
      <w:r w:rsidRPr="005B645E">
        <w:rPr>
          <w:rFonts w:ascii="Calibri" w:hAnsi="Calibri" w:cs="Calibri"/>
          <w:color w:val="000000"/>
          <w:sz w:val="22"/>
          <w:szCs w:val="22"/>
        </w:rPr>
        <w:t xml:space="preserve">okres  realizacji zamówienia ............................................. zł, </w:t>
      </w:r>
    </w:p>
    <w:p w14:paraId="33EC3C95" w14:textId="77777777" w:rsidR="00D70172" w:rsidRPr="005B645E" w:rsidRDefault="00D70172" w:rsidP="006566E1">
      <w:pPr>
        <w:spacing w:line="276" w:lineRule="auto"/>
        <w:jc w:val="both"/>
        <w:rPr>
          <w:rFonts w:ascii="Calibri" w:hAnsi="Calibri" w:cs="Calibri"/>
          <w:b/>
          <w:sz w:val="22"/>
          <w:szCs w:val="22"/>
          <w:highlight w:val="yellow"/>
        </w:rPr>
      </w:pPr>
    </w:p>
    <w:p w14:paraId="08DCEAC3" w14:textId="77777777" w:rsidR="00D70172" w:rsidRPr="005B645E" w:rsidRDefault="00D70172" w:rsidP="006566E1">
      <w:pPr>
        <w:shd w:val="clear" w:color="auto" w:fill="BFBFBF"/>
        <w:tabs>
          <w:tab w:val="left" w:pos="2268"/>
        </w:tabs>
        <w:spacing w:line="276" w:lineRule="auto"/>
        <w:jc w:val="center"/>
        <w:rPr>
          <w:rFonts w:ascii="Calibri" w:hAnsi="Calibri" w:cs="Calibri"/>
          <w:b/>
          <w:color w:val="0D0D0D"/>
          <w:spacing w:val="20"/>
          <w:sz w:val="22"/>
          <w:szCs w:val="22"/>
        </w:rPr>
      </w:pPr>
      <w:r w:rsidRPr="005B645E">
        <w:rPr>
          <w:rFonts w:ascii="Calibri" w:hAnsi="Calibri" w:cs="Calibri"/>
          <w:b/>
          <w:color w:val="0D0D0D"/>
          <w:spacing w:val="20"/>
          <w:sz w:val="22"/>
          <w:szCs w:val="22"/>
        </w:rPr>
        <w:t>A.3. Ubezpieczenie NNW kierowcy i pasażerów</w:t>
      </w:r>
    </w:p>
    <w:p w14:paraId="1E26EB05" w14:textId="77777777" w:rsidR="00D70172" w:rsidRPr="005B645E" w:rsidRDefault="00D70172" w:rsidP="006566E1">
      <w:pPr>
        <w:tabs>
          <w:tab w:val="left" w:pos="717"/>
        </w:tabs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5612F0C9" w14:textId="77777777" w:rsidR="00D70172" w:rsidRPr="005B645E" w:rsidRDefault="00D70172" w:rsidP="006566E1">
      <w:pPr>
        <w:tabs>
          <w:tab w:val="left" w:pos="717"/>
        </w:tabs>
        <w:spacing w:line="276" w:lineRule="auto"/>
        <w:ind w:left="426"/>
        <w:rPr>
          <w:rFonts w:ascii="Calibri" w:hAnsi="Calibri" w:cs="Calibri"/>
          <w:color w:val="000000"/>
          <w:sz w:val="22"/>
          <w:szCs w:val="22"/>
        </w:rPr>
      </w:pPr>
      <w:r w:rsidRPr="005B645E">
        <w:rPr>
          <w:rFonts w:ascii="Calibri" w:hAnsi="Calibri" w:cs="Calibri"/>
          <w:color w:val="000000"/>
          <w:sz w:val="22"/>
          <w:szCs w:val="22"/>
        </w:rPr>
        <w:t xml:space="preserve">cena za </w:t>
      </w:r>
      <w:r w:rsidRPr="005B645E">
        <w:rPr>
          <w:rFonts w:ascii="Calibri" w:hAnsi="Calibri" w:cs="Calibri"/>
          <w:b/>
          <w:color w:val="FF0000"/>
          <w:sz w:val="22"/>
          <w:szCs w:val="22"/>
        </w:rPr>
        <w:t>36-MIESIĘCZNY</w:t>
      </w:r>
      <w:r w:rsidRPr="005B645E">
        <w:rPr>
          <w:rFonts w:ascii="Calibri" w:hAnsi="Calibri" w:cs="Calibri"/>
          <w:color w:val="000000"/>
          <w:sz w:val="22"/>
          <w:szCs w:val="22"/>
        </w:rPr>
        <w:t xml:space="preserve"> okres  realizacji zamówienia ............................................. zł, </w:t>
      </w:r>
    </w:p>
    <w:p w14:paraId="2FAC4449" w14:textId="77777777" w:rsidR="00D70172" w:rsidRPr="005B645E" w:rsidRDefault="00D70172" w:rsidP="006566E1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7EC46242" w14:textId="77777777" w:rsidR="00D70172" w:rsidRPr="005B645E" w:rsidRDefault="00D70172" w:rsidP="006566E1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5B645E">
        <w:rPr>
          <w:rFonts w:ascii="Calibri" w:hAnsi="Calibri" w:cs="Calibri"/>
          <w:b/>
          <w:sz w:val="22"/>
          <w:szCs w:val="22"/>
        </w:rPr>
        <w:t>Wykonawca obowiązany jest wypełnić Tabelę cenową do formularza ofertowego ze składką za ryzyka komunikacyjne w rozbiciu na poszczególne pojazdy.</w:t>
      </w:r>
    </w:p>
    <w:p w14:paraId="4EFA7197" w14:textId="77777777" w:rsidR="00D70172" w:rsidRDefault="00D70172" w:rsidP="006566E1">
      <w:pPr>
        <w:spacing w:line="276" w:lineRule="auto"/>
        <w:jc w:val="both"/>
        <w:rPr>
          <w:rFonts w:ascii="Calibri" w:hAnsi="Calibri" w:cs="Calibri"/>
          <w:b/>
          <w:sz w:val="22"/>
          <w:szCs w:val="22"/>
          <w:u w:val="single"/>
        </w:rPr>
      </w:pPr>
    </w:p>
    <w:p w14:paraId="73C8F73A" w14:textId="77777777" w:rsidR="00D860BC" w:rsidRPr="005B645E" w:rsidRDefault="00D860BC" w:rsidP="006566E1">
      <w:pPr>
        <w:spacing w:line="276" w:lineRule="auto"/>
        <w:jc w:val="both"/>
        <w:rPr>
          <w:rFonts w:ascii="Calibri" w:hAnsi="Calibri" w:cs="Calibri"/>
          <w:b/>
          <w:sz w:val="22"/>
          <w:szCs w:val="22"/>
          <w:u w:val="single"/>
        </w:rPr>
      </w:pPr>
    </w:p>
    <w:p w14:paraId="7FC16A79" w14:textId="77777777" w:rsidR="00D70172" w:rsidRPr="005B645E" w:rsidRDefault="00D70172" w:rsidP="006566E1">
      <w:pPr>
        <w:numPr>
          <w:ilvl w:val="0"/>
          <w:numId w:val="27"/>
        </w:numPr>
        <w:shd w:val="clear" w:color="auto" w:fill="808080"/>
        <w:suppressAutoHyphens w:val="0"/>
        <w:spacing w:line="276" w:lineRule="auto"/>
        <w:ind w:left="0" w:firstLine="0"/>
        <w:jc w:val="center"/>
        <w:rPr>
          <w:rFonts w:ascii="Calibri" w:hAnsi="Calibri" w:cs="Calibri"/>
          <w:b/>
          <w:sz w:val="36"/>
          <w:szCs w:val="36"/>
          <w:u w:val="single"/>
        </w:rPr>
      </w:pPr>
      <w:r w:rsidRPr="005B645E">
        <w:rPr>
          <w:rFonts w:ascii="Calibri" w:hAnsi="Calibri" w:cs="Calibri"/>
          <w:b/>
          <w:color w:val="FFFFFF"/>
          <w:sz w:val="36"/>
          <w:szCs w:val="36"/>
        </w:rPr>
        <w:t>KRYTERIUM – PREFEROWANY ZAKRES UBEZPIECZENIA</w:t>
      </w:r>
    </w:p>
    <w:p w14:paraId="3A1E8E48" w14:textId="77777777" w:rsidR="00D70172" w:rsidRPr="005B645E" w:rsidRDefault="00D70172" w:rsidP="006566E1">
      <w:pPr>
        <w:spacing w:line="276" w:lineRule="auto"/>
        <w:jc w:val="both"/>
        <w:rPr>
          <w:rFonts w:ascii="Calibri" w:hAnsi="Calibri" w:cs="Calibri"/>
          <w:b/>
          <w:sz w:val="22"/>
          <w:szCs w:val="22"/>
          <w:highlight w:val="yellow"/>
        </w:rPr>
      </w:pPr>
    </w:p>
    <w:p w14:paraId="41453068" w14:textId="77777777" w:rsidR="00D70172" w:rsidRPr="005B645E" w:rsidRDefault="00D70172" w:rsidP="006566E1">
      <w:pPr>
        <w:shd w:val="clear" w:color="auto" w:fill="BFBFBF"/>
        <w:tabs>
          <w:tab w:val="left" w:pos="2268"/>
        </w:tabs>
        <w:spacing w:line="276" w:lineRule="auto"/>
        <w:jc w:val="center"/>
        <w:rPr>
          <w:rFonts w:ascii="Calibri" w:hAnsi="Calibri" w:cs="Calibri"/>
          <w:b/>
          <w:color w:val="0D0D0D"/>
          <w:spacing w:val="20"/>
          <w:sz w:val="22"/>
          <w:szCs w:val="22"/>
        </w:rPr>
      </w:pPr>
      <w:r w:rsidRPr="005B645E">
        <w:rPr>
          <w:rFonts w:ascii="Calibri" w:hAnsi="Calibri" w:cs="Calibri"/>
          <w:b/>
          <w:color w:val="0D0D0D"/>
          <w:spacing w:val="20"/>
          <w:sz w:val="22"/>
          <w:szCs w:val="22"/>
        </w:rPr>
        <w:t xml:space="preserve">RYZYKA i KLAUZULE </w:t>
      </w:r>
    </w:p>
    <w:p w14:paraId="165ECDDD" w14:textId="77777777" w:rsidR="00D70172" w:rsidRPr="005B645E" w:rsidRDefault="00D70172" w:rsidP="006566E1">
      <w:pPr>
        <w:tabs>
          <w:tab w:val="left" w:pos="-2160"/>
        </w:tabs>
        <w:spacing w:line="276" w:lineRule="auto"/>
        <w:jc w:val="both"/>
        <w:rPr>
          <w:rFonts w:ascii="Calibri" w:hAnsi="Calibri" w:cs="Calibri"/>
          <w:color w:val="632423"/>
          <w:sz w:val="22"/>
          <w:szCs w:val="22"/>
        </w:rPr>
      </w:pPr>
      <w:r w:rsidRPr="005B645E">
        <w:rPr>
          <w:rFonts w:ascii="Calibri" w:hAnsi="Calibri" w:cs="Calibri"/>
          <w:color w:val="632423"/>
          <w:sz w:val="22"/>
          <w:szCs w:val="22"/>
        </w:rPr>
        <w:t xml:space="preserve">Wykonawca obowiązany jest </w:t>
      </w:r>
      <w:r w:rsidRPr="005B645E">
        <w:rPr>
          <w:rFonts w:ascii="Calibri" w:hAnsi="Calibri" w:cs="Calibri"/>
          <w:b/>
          <w:color w:val="632423"/>
          <w:sz w:val="22"/>
          <w:szCs w:val="22"/>
        </w:rPr>
        <w:t>wypełnić tylko jedną z kolumn</w:t>
      </w:r>
      <w:r w:rsidRPr="005B645E">
        <w:rPr>
          <w:rFonts w:ascii="Calibri" w:hAnsi="Calibri" w:cs="Calibri"/>
          <w:color w:val="632423"/>
          <w:sz w:val="22"/>
          <w:szCs w:val="22"/>
        </w:rPr>
        <w:t xml:space="preserve"> „2” lub „3”, wpisując słowo </w:t>
      </w:r>
      <w:r w:rsidRPr="005B645E">
        <w:rPr>
          <w:rFonts w:ascii="Calibri" w:hAnsi="Calibri" w:cs="Calibri"/>
          <w:b/>
          <w:color w:val="632423"/>
          <w:sz w:val="22"/>
          <w:szCs w:val="22"/>
        </w:rPr>
        <w:t xml:space="preserve">„TAK” </w:t>
      </w:r>
      <w:r w:rsidR="006566E1" w:rsidRPr="005B645E">
        <w:rPr>
          <w:rFonts w:ascii="Calibri" w:hAnsi="Calibri" w:cs="Calibri"/>
          <w:color w:val="632423"/>
          <w:sz w:val="22"/>
          <w:szCs w:val="22"/>
        </w:rPr>
        <w:t>w </w:t>
      </w:r>
      <w:r w:rsidRPr="005B645E">
        <w:rPr>
          <w:rFonts w:ascii="Calibri" w:hAnsi="Calibri" w:cs="Calibri"/>
          <w:color w:val="632423"/>
          <w:sz w:val="22"/>
          <w:szCs w:val="22"/>
        </w:rPr>
        <w:t>odpowiedniej kolumnie.</w:t>
      </w:r>
    </w:p>
    <w:p w14:paraId="4E0C6715" w14:textId="77777777" w:rsidR="00D70172" w:rsidRPr="005B645E" w:rsidRDefault="00D70172" w:rsidP="006566E1">
      <w:pPr>
        <w:numPr>
          <w:ilvl w:val="0"/>
          <w:numId w:val="31"/>
        </w:numPr>
        <w:tabs>
          <w:tab w:val="left" w:pos="284"/>
        </w:tabs>
        <w:spacing w:line="276" w:lineRule="auto"/>
        <w:ind w:left="284" w:hanging="284"/>
        <w:jc w:val="both"/>
        <w:rPr>
          <w:rFonts w:ascii="Calibri" w:hAnsi="Calibri" w:cs="Calibri"/>
          <w:color w:val="632423"/>
          <w:sz w:val="22"/>
          <w:szCs w:val="22"/>
        </w:rPr>
      </w:pPr>
      <w:r w:rsidRPr="005B645E">
        <w:rPr>
          <w:rFonts w:ascii="Calibri" w:hAnsi="Calibri" w:cs="Calibri"/>
          <w:color w:val="632423"/>
          <w:sz w:val="22"/>
          <w:szCs w:val="22"/>
        </w:rPr>
        <w:t xml:space="preserve">Ryzyko lub klauzula przyjęta </w:t>
      </w:r>
      <w:r w:rsidR="00893BC4" w:rsidRPr="005B645E">
        <w:rPr>
          <w:rFonts w:ascii="Calibri" w:hAnsi="Calibri" w:cs="Calibri"/>
          <w:color w:val="632423"/>
          <w:sz w:val="22"/>
          <w:szCs w:val="22"/>
        </w:rPr>
        <w:t>w całości w treści opisanej w S</w:t>
      </w:r>
      <w:r w:rsidRPr="005B645E">
        <w:rPr>
          <w:rFonts w:ascii="Calibri" w:hAnsi="Calibri" w:cs="Calibri"/>
          <w:color w:val="632423"/>
          <w:sz w:val="22"/>
          <w:szCs w:val="22"/>
        </w:rPr>
        <w:t xml:space="preserve">WZ otrzyma </w:t>
      </w:r>
      <w:r w:rsidR="00893BC4" w:rsidRPr="005B645E">
        <w:rPr>
          <w:rFonts w:ascii="Calibri" w:hAnsi="Calibri" w:cs="Calibri"/>
          <w:color w:val="632423"/>
          <w:sz w:val="22"/>
          <w:szCs w:val="22"/>
        </w:rPr>
        <w:t>liczbę</w:t>
      </w:r>
      <w:r w:rsidR="006566E1" w:rsidRPr="005B645E">
        <w:rPr>
          <w:rFonts w:ascii="Calibri" w:hAnsi="Calibri" w:cs="Calibri"/>
          <w:color w:val="632423"/>
          <w:sz w:val="22"/>
          <w:szCs w:val="22"/>
        </w:rPr>
        <w:t xml:space="preserve"> punktów wskazaną w </w:t>
      </w:r>
      <w:r w:rsidRPr="005B645E">
        <w:rPr>
          <w:rFonts w:ascii="Calibri" w:hAnsi="Calibri" w:cs="Calibri"/>
          <w:b/>
          <w:color w:val="632423"/>
          <w:sz w:val="22"/>
          <w:szCs w:val="22"/>
        </w:rPr>
        <w:t xml:space="preserve">tabeli </w:t>
      </w:r>
      <w:r w:rsidRPr="005B645E">
        <w:rPr>
          <w:rFonts w:ascii="Calibri" w:hAnsi="Calibri" w:cs="Calibri"/>
          <w:color w:val="632423"/>
          <w:sz w:val="22"/>
          <w:szCs w:val="22"/>
        </w:rPr>
        <w:t>dla danej klauzuli lub ryzyka (zaznaczona odpowiedź „tak” w kolumnie „2” „ak</w:t>
      </w:r>
      <w:r w:rsidR="006566E1" w:rsidRPr="005B645E">
        <w:rPr>
          <w:rFonts w:ascii="Calibri" w:hAnsi="Calibri" w:cs="Calibri"/>
          <w:color w:val="632423"/>
          <w:sz w:val="22"/>
          <w:szCs w:val="22"/>
        </w:rPr>
        <w:t>ceptujemy w </w:t>
      </w:r>
      <w:r w:rsidR="00893BC4" w:rsidRPr="005B645E">
        <w:rPr>
          <w:rFonts w:ascii="Calibri" w:hAnsi="Calibri" w:cs="Calibri"/>
          <w:color w:val="632423"/>
          <w:sz w:val="22"/>
          <w:szCs w:val="22"/>
        </w:rPr>
        <w:t>treści opisanej w S</w:t>
      </w:r>
      <w:r w:rsidRPr="005B645E">
        <w:rPr>
          <w:rFonts w:ascii="Calibri" w:hAnsi="Calibri" w:cs="Calibri"/>
          <w:color w:val="632423"/>
          <w:sz w:val="22"/>
          <w:szCs w:val="22"/>
        </w:rPr>
        <w:t>WZ”).</w:t>
      </w:r>
    </w:p>
    <w:p w14:paraId="4CDB7BA0" w14:textId="77777777" w:rsidR="00893BC4" w:rsidRPr="005B645E" w:rsidRDefault="00D70172" w:rsidP="006566E1">
      <w:pPr>
        <w:numPr>
          <w:ilvl w:val="0"/>
          <w:numId w:val="31"/>
        </w:numPr>
        <w:tabs>
          <w:tab w:val="left" w:pos="284"/>
        </w:tabs>
        <w:spacing w:line="276" w:lineRule="auto"/>
        <w:ind w:left="284" w:hanging="284"/>
        <w:jc w:val="both"/>
        <w:rPr>
          <w:rFonts w:ascii="Calibri" w:hAnsi="Calibri" w:cs="Calibri"/>
          <w:color w:val="632423"/>
          <w:sz w:val="22"/>
          <w:szCs w:val="22"/>
        </w:rPr>
      </w:pPr>
      <w:r w:rsidRPr="005B645E">
        <w:rPr>
          <w:rFonts w:ascii="Calibri" w:hAnsi="Calibri" w:cs="Calibri"/>
          <w:color w:val="632423"/>
          <w:sz w:val="22"/>
          <w:szCs w:val="22"/>
        </w:rPr>
        <w:t>Każde ryzyko lub klauzula odrzucona nie otrzyma punktów (zaznaczona odpowiedź „tak” w kolumnie „3” „odrzucamy ryzyko/ klauzulę”).</w:t>
      </w:r>
    </w:p>
    <w:p w14:paraId="183A760F" w14:textId="4CF62645" w:rsidR="00D860BC" w:rsidRPr="004367D4" w:rsidRDefault="00893BC4" w:rsidP="006566E1">
      <w:pPr>
        <w:numPr>
          <w:ilvl w:val="0"/>
          <w:numId w:val="31"/>
        </w:numPr>
        <w:tabs>
          <w:tab w:val="left" w:pos="284"/>
        </w:tabs>
        <w:spacing w:line="276" w:lineRule="auto"/>
        <w:ind w:left="284" w:hanging="284"/>
        <w:jc w:val="both"/>
        <w:rPr>
          <w:rFonts w:ascii="Calibri" w:hAnsi="Calibri" w:cs="Calibri"/>
          <w:color w:val="632423"/>
          <w:sz w:val="22"/>
          <w:szCs w:val="22"/>
        </w:rPr>
      </w:pPr>
      <w:r w:rsidRPr="005B645E">
        <w:rPr>
          <w:rFonts w:ascii="Calibri" w:hAnsi="Calibri" w:cs="Calibri"/>
          <w:color w:val="632423"/>
          <w:sz w:val="22"/>
          <w:szCs w:val="22"/>
        </w:rPr>
        <w:t>Błędne oznaczenie, tj.: brak wypełnienia kolumn „2” lub „3” bądź wpisanie „tak” w obydwu kolumnach spowoduje nie przyznanie punktów.</w:t>
      </w:r>
      <w:r w:rsidR="00D70172" w:rsidRPr="005B645E">
        <w:rPr>
          <w:rFonts w:ascii="Calibri" w:hAnsi="Calibri" w:cs="Calibri"/>
          <w:color w:val="632423"/>
          <w:sz w:val="22"/>
          <w:szCs w:val="22"/>
        </w:rPr>
        <w:t xml:space="preserve"> </w:t>
      </w:r>
    </w:p>
    <w:p w14:paraId="15CFCE61" w14:textId="7D20D0AB" w:rsidR="00D70172" w:rsidRPr="005B645E" w:rsidRDefault="00D70172" w:rsidP="006566E1">
      <w:pPr>
        <w:tabs>
          <w:tab w:val="left" w:pos="-2160"/>
        </w:tabs>
        <w:spacing w:line="276" w:lineRule="auto"/>
        <w:jc w:val="both"/>
        <w:rPr>
          <w:rFonts w:ascii="Calibri" w:hAnsi="Calibri" w:cs="Calibri"/>
          <w:b/>
          <w:color w:val="632423"/>
          <w:sz w:val="22"/>
          <w:szCs w:val="22"/>
        </w:rPr>
      </w:pPr>
    </w:p>
    <w:tbl>
      <w:tblPr>
        <w:tblW w:w="4923" w:type="pct"/>
        <w:jc w:val="center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5723"/>
        <w:gridCol w:w="1287"/>
        <w:gridCol w:w="1129"/>
        <w:gridCol w:w="1060"/>
      </w:tblGrid>
      <w:tr w:rsidR="00D70172" w:rsidRPr="005B645E" w14:paraId="36CE82F4" w14:textId="77777777" w:rsidTr="00893BC4">
        <w:trPr>
          <w:trHeight w:val="397"/>
          <w:jc w:val="center"/>
        </w:trPr>
        <w:tc>
          <w:tcPr>
            <w:tcW w:w="3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02D2A2A" w14:textId="77777777" w:rsidR="00D70172" w:rsidRPr="005B645E" w:rsidRDefault="00D70172" w:rsidP="006566E1">
            <w:pPr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B645E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Ryzyko/klauzula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FB77FAC" w14:textId="77777777" w:rsidR="00D70172" w:rsidRPr="005B645E" w:rsidRDefault="00D70172" w:rsidP="006566E1">
            <w:pPr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B645E">
              <w:rPr>
                <w:rFonts w:ascii="Calibri" w:hAnsi="Calibri" w:cs="Calibri"/>
                <w:bCs/>
                <w:sz w:val="22"/>
                <w:szCs w:val="22"/>
              </w:rPr>
              <w:t xml:space="preserve">Akceptujemy </w:t>
            </w:r>
          </w:p>
          <w:p w14:paraId="7DA9D155" w14:textId="77777777" w:rsidR="00D70172" w:rsidRPr="005B645E" w:rsidRDefault="00D70172" w:rsidP="006566E1">
            <w:pPr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B645E">
              <w:rPr>
                <w:rFonts w:ascii="Calibri" w:hAnsi="Calibri" w:cs="Calibri"/>
                <w:bCs/>
                <w:sz w:val="22"/>
                <w:szCs w:val="22"/>
              </w:rPr>
              <w:t xml:space="preserve">w treści opisanej </w:t>
            </w:r>
          </w:p>
          <w:p w14:paraId="76D0A0A3" w14:textId="77777777" w:rsidR="00D70172" w:rsidRPr="005B645E" w:rsidRDefault="00893BC4" w:rsidP="006566E1">
            <w:pPr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B645E">
              <w:rPr>
                <w:rFonts w:ascii="Calibri" w:hAnsi="Calibri" w:cs="Calibri"/>
                <w:bCs/>
                <w:sz w:val="22"/>
                <w:szCs w:val="22"/>
              </w:rPr>
              <w:t>w S</w:t>
            </w:r>
            <w:r w:rsidR="00D70172" w:rsidRPr="005B645E">
              <w:rPr>
                <w:rFonts w:ascii="Calibri" w:hAnsi="Calibri" w:cs="Calibri"/>
                <w:bCs/>
                <w:sz w:val="22"/>
                <w:szCs w:val="22"/>
              </w:rPr>
              <w:t>WZ</w:t>
            </w:r>
          </w:p>
          <w:p w14:paraId="3CAF89AC" w14:textId="77777777" w:rsidR="00893BC4" w:rsidRPr="005B645E" w:rsidRDefault="00893BC4" w:rsidP="006566E1">
            <w:pPr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B645E">
              <w:rPr>
                <w:rFonts w:ascii="Calibri" w:hAnsi="Calibri" w:cs="Calibri"/>
                <w:b/>
                <w:bCs/>
                <w:i/>
                <w:color w:val="FF0000"/>
                <w:sz w:val="22"/>
                <w:szCs w:val="22"/>
              </w:rPr>
              <w:t>Proszę wpisać „TAK” albo zostawić puste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415A16" w14:textId="77777777" w:rsidR="00D70172" w:rsidRPr="005B645E" w:rsidRDefault="00D70172" w:rsidP="006566E1">
            <w:pPr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B645E">
              <w:rPr>
                <w:rFonts w:ascii="Calibri" w:hAnsi="Calibri" w:cs="Calibri"/>
                <w:bCs/>
                <w:sz w:val="22"/>
                <w:szCs w:val="22"/>
              </w:rPr>
              <w:t>Odrzucamy ryzyko/ klauzulę</w:t>
            </w:r>
          </w:p>
          <w:p w14:paraId="2729C63A" w14:textId="77777777" w:rsidR="006566E1" w:rsidRPr="005B645E" w:rsidRDefault="006566E1" w:rsidP="006566E1">
            <w:pPr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Calibri" w:hAnsi="Calibri" w:cs="Calibri"/>
                <w:b/>
                <w:bCs/>
                <w:i/>
                <w:color w:val="FF0000"/>
                <w:sz w:val="22"/>
                <w:szCs w:val="22"/>
              </w:rPr>
            </w:pPr>
          </w:p>
          <w:p w14:paraId="08A65672" w14:textId="77777777" w:rsidR="00893BC4" w:rsidRPr="005B645E" w:rsidRDefault="00893BC4" w:rsidP="006566E1">
            <w:pPr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B645E">
              <w:rPr>
                <w:rFonts w:ascii="Calibri" w:hAnsi="Calibri" w:cs="Calibri"/>
                <w:b/>
                <w:bCs/>
                <w:i/>
                <w:color w:val="FF0000"/>
                <w:sz w:val="22"/>
                <w:szCs w:val="22"/>
              </w:rPr>
              <w:t>Proszę wpisać „TAK” albo zostawić puste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F0FCE" w14:textId="77777777" w:rsidR="00D70172" w:rsidRPr="005B645E" w:rsidRDefault="00D70172" w:rsidP="006566E1">
            <w:pPr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B645E">
              <w:rPr>
                <w:rFonts w:ascii="Calibri" w:hAnsi="Calibri" w:cs="Calibri"/>
                <w:sz w:val="22"/>
                <w:szCs w:val="22"/>
              </w:rPr>
              <w:t>Ilość możliwych</w:t>
            </w:r>
          </w:p>
          <w:p w14:paraId="241E3B1D" w14:textId="77777777" w:rsidR="00D70172" w:rsidRPr="005B645E" w:rsidRDefault="00D70172" w:rsidP="006566E1">
            <w:pPr>
              <w:tabs>
                <w:tab w:val="left" w:pos="720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B645E">
              <w:rPr>
                <w:rFonts w:ascii="Calibri" w:hAnsi="Calibri" w:cs="Calibri"/>
                <w:sz w:val="22"/>
                <w:szCs w:val="22"/>
              </w:rPr>
              <w:t xml:space="preserve">punktów </w:t>
            </w:r>
          </w:p>
        </w:tc>
      </w:tr>
      <w:tr w:rsidR="00D70172" w:rsidRPr="005B645E" w14:paraId="163BBEDE" w14:textId="77777777" w:rsidTr="00893BC4">
        <w:trPr>
          <w:trHeight w:val="227"/>
          <w:jc w:val="center"/>
        </w:trPr>
        <w:tc>
          <w:tcPr>
            <w:tcW w:w="3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82A60E" w14:textId="77777777" w:rsidR="00D70172" w:rsidRPr="005B645E" w:rsidRDefault="00D70172" w:rsidP="006566E1">
            <w:pPr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B645E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E2931A4" w14:textId="77777777" w:rsidR="00D70172" w:rsidRPr="005B645E" w:rsidRDefault="00D70172" w:rsidP="006566E1">
            <w:pPr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B645E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623028" w14:textId="77777777" w:rsidR="00D70172" w:rsidRPr="005B645E" w:rsidRDefault="00D70172" w:rsidP="006566E1">
            <w:pPr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5B645E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E1E42" w14:textId="77777777" w:rsidR="00D70172" w:rsidRPr="005B645E" w:rsidRDefault="00D70172" w:rsidP="006566E1">
            <w:pPr>
              <w:tabs>
                <w:tab w:val="left" w:pos="720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B645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</w:tr>
      <w:tr w:rsidR="00D70172" w:rsidRPr="005B645E" w14:paraId="21D3CB81" w14:textId="77777777" w:rsidTr="00893BC4">
        <w:trPr>
          <w:trHeight w:val="132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D160BEA" w14:textId="77777777" w:rsidR="00D70172" w:rsidRPr="005B645E" w:rsidRDefault="009C49B9" w:rsidP="006566E1">
            <w:pPr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A.2</w:t>
            </w:r>
            <w:r w:rsidR="00D70172" w:rsidRPr="005B645E">
              <w:rPr>
                <w:rFonts w:ascii="Calibri" w:hAnsi="Calibri" w:cs="Calibri"/>
                <w:b/>
                <w:sz w:val="22"/>
                <w:szCs w:val="22"/>
              </w:rPr>
              <w:t>. UBEZPIECZENIE AUTOCASCO</w:t>
            </w:r>
          </w:p>
        </w:tc>
      </w:tr>
      <w:tr w:rsidR="00D70172" w:rsidRPr="005B645E" w14:paraId="4EFCF5CA" w14:textId="77777777" w:rsidTr="00893BC4">
        <w:trPr>
          <w:trHeight w:val="132"/>
          <w:jc w:val="center"/>
        </w:trPr>
        <w:tc>
          <w:tcPr>
            <w:tcW w:w="3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32CFE1" w14:textId="77777777" w:rsidR="00D70172" w:rsidRPr="0069589A" w:rsidRDefault="00D70172" w:rsidP="006566E1">
            <w:pPr>
              <w:suppressAutoHyphens w:val="0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Ochrona autocasco w oparciu o formułę „wszystkich ryzyk” (tzw. all risks), udzielanej na podstawie (ogólnych) warunków ubezpieczenia lub klauzuli „wszystkich ryzyk”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5DD789" w14:textId="77777777" w:rsidR="00D70172" w:rsidRPr="005B645E" w:rsidRDefault="00D70172" w:rsidP="006566E1">
            <w:pPr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02272B8" w14:textId="77777777" w:rsidR="00D70172" w:rsidRPr="005B645E" w:rsidRDefault="00D70172" w:rsidP="006566E1">
            <w:pPr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7CF6B" w14:textId="77777777" w:rsidR="00D70172" w:rsidRPr="005B645E" w:rsidRDefault="00D70172" w:rsidP="006566E1">
            <w:pPr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B645E">
              <w:rPr>
                <w:rFonts w:ascii="Calibri" w:hAnsi="Calibri" w:cs="Calibri"/>
                <w:sz w:val="22"/>
                <w:szCs w:val="22"/>
              </w:rPr>
              <w:t>80</w:t>
            </w:r>
          </w:p>
        </w:tc>
      </w:tr>
      <w:tr w:rsidR="00D70172" w:rsidRPr="005B645E" w14:paraId="57292018" w14:textId="77777777" w:rsidTr="00893BC4">
        <w:trPr>
          <w:trHeight w:val="132"/>
          <w:jc w:val="center"/>
        </w:trPr>
        <w:tc>
          <w:tcPr>
            <w:tcW w:w="3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6E2FE1" w14:textId="77777777" w:rsidR="00D70172" w:rsidRPr="0069589A" w:rsidRDefault="00D70172" w:rsidP="006566E1">
            <w:pPr>
              <w:suppressAutoHyphens w:val="0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Przy szkodzie całkowitej dla wszystkich pojazdów gwarancja stałej wartości pojazdu przez cały okres ubezpieczenia (GSU)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32FC159" w14:textId="77777777" w:rsidR="00D70172" w:rsidRPr="005B645E" w:rsidRDefault="00D70172" w:rsidP="006566E1">
            <w:pPr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A1961C8" w14:textId="77777777" w:rsidR="00D70172" w:rsidRPr="005B645E" w:rsidRDefault="00D70172" w:rsidP="006566E1">
            <w:pPr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8DF3F" w14:textId="77777777" w:rsidR="00D70172" w:rsidRPr="005B645E" w:rsidRDefault="00D70172" w:rsidP="006566E1">
            <w:pPr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B645E">
              <w:rPr>
                <w:rFonts w:ascii="Calibri" w:hAnsi="Calibri" w:cs="Calibri"/>
                <w:sz w:val="22"/>
                <w:szCs w:val="22"/>
              </w:rPr>
              <w:t>80</w:t>
            </w:r>
          </w:p>
        </w:tc>
      </w:tr>
      <w:tr w:rsidR="00D70172" w:rsidRPr="005B645E" w14:paraId="36D4582E" w14:textId="77777777" w:rsidTr="00893BC4">
        <w:trPr>
          <w:trHeight w:val="132"/>
          <w:jc w:val="center"/>
        </w:trPr>
        <w:tc>
          <w:tcPr>
            <w:tcW w:w="3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FC11900" w14:textId="77777777" w:rsidR="00D70172" w:rsidRPr="0069589A" w:rsidRDefault="00D70172" w:rsidP="006566E1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9589A">
              <w:rPr>
                <w:rFonts w:ascii="Calibri" w:hAnsi="Calibri" w:cs="Calibri"/>
                <w:bCs/>
                <w:sz w:val="22"/>
                <w:szCs w:val="22"/>
              </w:rPr>
              <w:t>Klauzula samolikwidacji szkód drobnych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E8FE81" w14:textId="77777777" w:rsidR="00D70172" w:rsidRPr="005B645E" w:rsidRDefault="00D70172" w:rsidP="006566E1">
            <w:pPr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E7844C0" w14:textId="77777777" w:rsidR="00D70172" w:rsidRPr="005B645E" w:rsidRDefault="00D70172" w:rsidP="006566E1">
            <w:pPr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241D5" w14:textId="77777777" w:rsidR="00D70172" w:rsidRPr="005B645E" w:rsidRDefault="00D70172" w:rsidP="006566E1">
            <w:pPr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B645E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</w:tr>
      <w:tr w:rsidR="00D70172" w:rsidRPr="005B645E" w14:paraId="2CA4FD63" w14:textId="77777777" w:rsidTr="00893BC4">
        <w:trPr>
          <w:trHeight w:val="132"/>
          <w:jc w:val="center"/>
        </w:trPr>
        <w:tc>
          <w:tcPr>
            <w:tcW w:w="3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B47A159" w14:textId="77777777" w:rsidR="00D70172" w:rsidRPr="0069589A" w:rsidRDefault="00D70172" w:rsidP="006566E1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69589A">
              <w:rPr>
                <w:rFonts w:ascii="Calibri" w:hAnsi="Calibri" w:cs="Calibri"/>
                <w:bCs/>
                <w:sz w:val="22"/>
                <w:szCs w:val="22"/>
              </w:rPr>
              <w:t>Klauzula odstąpienia od wyłączeń odpowiedzialności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605957E" w14:textId="77777777" w:rsidR="00D70172" w:rsidRPr="005B645E" w:rsidRDefault="00D70172" w:rsidP="006566E1">
            <w:pPr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F44EB86" w14:textId="77777777" w:rsidR="00D70172" w:rsidRPr="005B645E" w:rsidRDefault="00D70172" w:rsidP="006566E1">
            <w:pPr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C4AFA" w14:textId="77777777" w:rsidR="00D70172" w:rsidRPr="005B645E" w:rsidRDefault="00D70172" w:rsidP="006566E1">
            <w:pPr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B645E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</w:tr>
      <w:tr w:rsidR="00D70172" w:rsidRPr="005B645E" w14:paraId="4CC5F908" w14:textId="77777777" w:rsidTr="00893BC4">
        <w:trPr>
          <w:trHeight w:val="288"/>
          <w:jc w:val="center"/>
        </w:trPr>
        <w:tc>
          <w:tcPr>
            <w:tcW w:w="450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0998B05" w14:textId="77777777" w:rsidR="00D70172" w:rsidRPr="005B645E" w:rsidRDefault="00D70172" w:rsidP="006566E1">
            <w:pPr>
              <w:tabs>
                <w:tab w:val="left" w:pos="720"/>
              </w:tabs>
              <w:snapToGrid w:val="0"/>
              <w:spacing w:line="276" w:lineRule="auto"/>
              <w:jc w:val="right"/>
              <w:rPr>
                <w:rFonts w:ascii="Calibri" w:hAnsi="Calibri" w:cs="Calibri"/>
                <w:bCs/>
                <w:sz w:val="22"/>
                <w:szCs w:val="22"/>
              </w:rPr>
            </w:pPr>
            <w:r w:rsidRPr="005B645E">
              <w:rPr>
                <w:rFonts w:ascii="Calibri" w:hAnsi="Calibri" w:cs="Calibri"/>
                <w:b/>
                <w:sz w:val="22"/>
                <w:szCs w:val="22"/>
              </w:rPr>
              <w:t>Razem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7174F" w14:textId="77777777" w:rsidR="00D70172" w:rsidRPr="005B645E" w:rsidRDefault="00D70172" w:rsidP="006566E1">
            <w:pPr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B645E">
              <w:rPr>
                <w:rFonts w:ascii="Calibri" w:hAnsi="Calibri" w:cs="Calibri"/>
                <w:sz w:val="22"/>
                <w:szCs w:val="22"/>
              </w:rPr>
              <w:t>200</w:t>
            </w:r>
          </w:p>
        </w:tc>
      </w:tr>
    </w:tbl>
    <w:p w14:paraId="61EF7EBF" w14:textId="77777777" w:rsidR="00D70172" w:rsidRPr="005B645E" w:rsidRDefault="00D70172" w:rsidP="006566E1">
      <w:pPr>
        <w:tabs>
          <w:tab w:val="left" w:pos="-2160"/>
        </w:tabs>
        <w:spacing w:line="276" w:lineRule="auto"/>
        <w:jc w:val="both"/>
        <w:rPr>
          <w:rFonts w:ascii="Calibri" w:hAnsi="Calibri" w:cs="Calibri"/>
          <w:color w:val="404040"/>
          <w:sz w:val="22"/>
          <w:szCs w:val="22"/>
        </w:rPr>
      </w:pPr>
    </w:p>
    <w:p w14:paraId="3BDE533B" w14:textId="77777777" w:rsidR="00D70172" w:rsidRPr="005B645E" w:rsidRDefault="00D70172" w:rsidP="006566E1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5B2BE336" w14:textId="77777777" w:rsidR="00D70172" w:rsidRPr="005B645E" w:rsidRDefault="00D70172" w:rsidP="006566E1">
      <w:pPr>
        <w:tabs>
          <w:tab w:val="left" w:pos="-2160"/>
        </w:tabs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5B645E">
        <w:rPr>
          <w:rFonts w:ascii="Calibri" w:hAnsi="Calibri" w:cs="Calibri"/>
          <w:b/>
          <w:sz w:val="22"/>
          <w:szCs w:val="22"/>
        </w:rPr>
        <w:t xml:space="preserve">A.4. Ubezpieczenie Assistance </w:t>
      </w:r>
    </w:p>
    <w:p w14:paraId="3DB87438" w14:textId="77777777" w:rsidR="00D70172" w:rsidRPr="005B645E" w:rsidRDefault="00D70172" w:rsidP="006566E1">
      <w:pPr>
        <w:tabs>
          <w:tab w:val="left" w:pos="-2160"/>
        </w:tabs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684F6DDF" w14:textId="77777777" w:rsidR="00D70172" w:rsidRPr="005B645E" w:rsidRDefault="00D70172" w:rsidP="006566E1">
      <w:pPr>
        <w:tabs>
          <w:tab w:val="left" w:pos="-2160"/>
        </w:tabs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5B645E">
        <w:rPr>
          <w:rFonts w:ascii="Calibri" w:hAnsi="Calibri" w:cs="Calibri"/>
          <w:sz w:val="22"/>
          <w:szCs w:val="22"/>
        </w:rPr>
        <w:t xml:space="preserve">Prosimy o zaoferowanie ubezpieczenia assistance, poprzez wypełnienie poniższej </w:t>
      </w:r>
      <w:r w:rsidR="00C362F3" w:rsidRPr="005B645E">
        <w:rPr>
          <w:rFonts w:ascii="Calibri" w:hAnsi="Calibri" w:cs="Calibri"/>
          <w:sz w:val="22"/>
          <w:szCs w:val="22"/>
        </w:rPr>
        <w:t xml:space="preserve">tabeli, wyłącznie dla rodzajów </w:t>
      </w:r>
      <w:r w:rsidRPr="005B645E">
        <w:rPr>
          <w:rFonts w:ascii="Calibri" w:hAnsi="Calibri" w:cs="Calibri"/>
          <w:sz w:val="22"/>
          <w:szCs w:val="22"/>
        </w:rPr>
        <w:t>i kategorii pojazdów, dla których Wykonawca oferuje standardowo bezpłatne ubezpieczenie assistance.</w:t>
      </w:r>
    </w:p>
    <w:p w14:paraId="4A36E292" w14:textId="77777777" w:rsidR="00D70172" w:rsidRPr="005B645E" w:rsidRDefault="00D70172" w:rsidP="006566E1">
      <w:pPr>
        <w:tabs>
          <w:tab w:val="left" w:pos="717"/>
        </w:tabs>
        <w:spacing w:line="276" w:lineRule="auto"/>
        <w:jc w:val="both"/>
        <w:rPr>
          <w:rFonts w:ascii="Calibri" w:hAnsi="Calibri" w:cs="Calibri"/>
          <w:color w:val="000000"/>
          <w:sz w:val="22"/>
          <w:szCs w:val="22"/>
          <w:highlight w:val="yellow"/>
          <w:lang w:eastAsia="pl-PL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3"/>
        <w:gridCol w:w="1267"/>
        <w:gridCol w:w="3190"/>
        <w:gridCol w:w="1981"/>
        <w:gridCol w:w="1992"/>
      </w:tblGrid>
      <w:tr w:rsidR="00D70172" w:rsidRPr="005B645E" w14:paraId="43CD1C44" w14:textId="77777777" w:rsidTr="00AB3F2F">
        <w:trPr>
          <w:trHeight w:val="675"/>
          <w:jc w:val="center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EDDB8" w14:textId="77777777" w:rsidR="00D70172" w:rsidRPr="005B645E" w:rsidRDefault="00D70172" w:rsidP="006566E1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CBE27" w14:textId="77777777" w:rsidR="00D70172" w:rsidRPr="005B645E" w:rsidRDefault="00D70172" w:rsidP="006566E1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Nr rej.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79DA3" w14:textId="77777777" w:rsidR="00D70172" w:rsidRPr="005B645E" w:rsidRDefault="00D70172" w:rsidP="006566E1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Marka, typ, model pojazdu</w:t>
            </w:r>
          </w:p>
        </w:tc>
        <w:tc>
          <w:tcPr>
            <w:tcW w:w="10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723ED" w14:textId="77777777" w:rsidR="00D70172" w:rsidRPr="005B645E" w:rsidRDefault="00D70172" w:rsidP="006566E1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ASSISTANCE BEZSKŁADKOWY</w:t>
            </w: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br/>
              <w:t>w zakresie OC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9E6EE" w14:textId="77777777" w:rsidR="00D70172" w:rsidRPr="005B645E" w:rsidRDefault="00D70172" w:rsidP="006566E1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ASSISTANCE BEZSKŁADKOWY</w:t>
            </w: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br/>
              <w:t>w zakresie AC</w:t>
            </w:r>
          </w:p>
        </w:tc>
      </w:tr>
      <w:tr w:rsidR="0069589A" w:rsidRPr="005B645E" w14:paraId="27C7A033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23472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2C7C9" w14:textId="3A9DA6A0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WWL02U4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76A12" w14:textId="2F90910E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MAN STAR 12-180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D1EB7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562014B7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69589A" w:rsidRPr="005B645E" w14:paraId="46F7575B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997B3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D7954" w14:textId="66EB9D5E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 03U4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47A69" w14:textId="5A98D9D8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MAN STAR 12-180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8E165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250B8B9A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69589A" w:rsidRPr="005B645E" w14:paraId="51A12B92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F11AE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60EF7" w14:textId="1593F8C4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WWL23572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8C988" w14:textId="70DC95CF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MAN 14-285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86244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5BAE87EB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69589A" w:rsidRPr="005B645E" w14:paraId="4B26892F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15AC7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45CDC" w14:textId="23F05BD7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 1NF6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B3239" w14:textId="393F29A2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MAN TGM 18-240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2876E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1CD24ED2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69589A" w:rsidRPr="005B645E" w14:paraId="7FDF43AD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9A113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516F2" w14:textId="232C60E6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WWLLM71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DE880" w14:textId="013DAA8D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MAN TGL 12-240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D653F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2E11E732" w14:textId="7B53ED9B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69589A" w:rsidRPr="005B645E" w14:paraId="617ED008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42DDF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09EBF" w14:textId="4FA2BC0C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WWL08690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70451" w14:textId="0D936992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MAN TGM 18-240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D65DF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0EDA2309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69589A" w:rsidRPr="005B645E" w14:paraId="6FC56F3A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FB2D9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D16E8" w14:textId="6E01A214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WWL24557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4A796" w14:textId="3F323ECB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MAN TGM 18-240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DEF26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23CC4D7D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69589A" w:rsidRPr="005B645E" w14:paraId="51F00055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8F477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73E63" w14:textId="5D2FB839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WWLJA03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14EE8" w14:textId="50DFC10D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MAN TGM 18-240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CE656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45DD32BB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69589A" w:rsidRPr="005B645E" w14:paraId="7F289952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992E5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5491C" w14:textId="51693152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WWLSA43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2A2FF" w14:textId="53AFF17A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MAN TGM 18-240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3D2BA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3647E4FD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69589A" w:rsidRPr="005B645E" w14:paraId="616D8841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EE6B5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59AC7" w14:textId="7E4020E6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WWL01380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F82C9" w14:textId="5DD7ACFC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MAN TGM 18-250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91F39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33BFD57A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69589A" w:rsidRPr="005B645E" w14:paraId="2BE631C1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104C6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11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0EDA2" w14:textId="3EE79C90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WWL17422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92131" w14:textId="5AEDC4D2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IVECO-DAILY 35C12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B1743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46184399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69589A" w:rsidRPr="005B645E" w14:paraId="570C4883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F858A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12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2E377" w14:textId="37F6FA75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WWL17446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D0805" w14:textId="41211433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MAN TGL 310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9A612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1034DCEE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69589A" w:rsidRPr="005B645E" w14:paraId="1D8567A4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6B052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13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6EE63" w14:textId="75093852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WWL0317G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43970" w14:textId="2CF5F43B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MAN 26438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C3FB3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4B9490D7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69589A" w:rsidRPr="005B645E" w14:paraId="3251449E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5C8C2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lastRenderedPageBreak/>
              <w:t>14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38D93" w14:textId="1748BE12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WWL61071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B04BD" w14:textId="7A967FCF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CITROEN BERLINGO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19350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289D36EF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69589A" w:rsidRPr="005B645E" w14:paraId="6610C873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23A69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7C642" w14:textId="1BEDB566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WWL23714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D8C0B" w14:textId="1273A208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RENAULT CLIO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2796E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5A395F7B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69589A" w:rsidRPr="005B645E" w14:paraId="1724C1BE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6CAA8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16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95192" w14:textId="3848C5EE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 66954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B0CE7" w14:textId="141505F5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MAN 14.2254LLC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AE2F7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7312110B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69589A" w:rsidRPr="005B645E" w14:paraId="49065A75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95B7B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17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76622" w14:textId="5A283F81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 44047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60848" w14:textId="3F2D6807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Mitsubischi L200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89B82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59F28C89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69589A" w:rsidRPr="005B645E" w14:paraId="4BBEC7F2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9098E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18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05844" w14:textId="35D20D42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WWL1434C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6EDB7" w14:textId="5C71F10B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TGM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A441F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6B342D67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69589A" w:rsidRPr="005B645E" w14:paraId="46C0F458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96EBF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19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A7B71" w14:textId="1B0CEFA4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b/n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E60CF" w14:textId="1A11E485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Wózek Toyota 42-7AG 2005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4DF55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31989CB7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69589A" w:rsidRPr="005B645E" w14:paraId="1157966D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AA1F7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20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4844E" w14:textId="19C9E1B6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b/n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47CAD" w14:textId="120CAD95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JCB 3CX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D89B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38759165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69589A" w:rsidRPr="005B645E" w14:paraId="5F66F8E6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2990E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21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69688" w14:textId="460FDAE9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b/n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9E78C" w14:textId="6DDC1164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kompaktor Ł-34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4E7B6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709A02B6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69589A" w:rsidRPr="005B645E" w14:paraId="04FED652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78845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22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36414" w14:textId="0241383B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b/n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34922" w14:textId="56F502DD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spycharka gąsienicowa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94630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5E26790D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69589A" w:rsidRPr="005B645E" w14:paraId="233CDA18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0BF29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23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26AA6" w14:textId="7478C6C7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b/n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24B94" w14:textId="2951F71D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ladowarka Ł34 Fadroma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A4E79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09E14C68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69589A" w:rsidRPr="005B645E" w14:paraId="274134AE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799EA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24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8A5FD" w14:textId="384ED226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WWL3718J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497AD" w14:textId="42ED3518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TGM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BAD9B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266FBA0C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69589A" w:rsidRPr="005B645E" w14:paraId="113812B6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ECB49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25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95B5B" w14:textId="162B405C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WWL1816J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26F7F" w14:textId="7A851D0A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TGM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C593F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67C87B89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69589A" w:rsidRPr="005B645E" w14:paraId="4F1C6BF4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27EB9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26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4584C" w14:textId="31A53203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WWL8699E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C3453" w14:textId="23DA9D71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System Trailer WFZ18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03063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4BAD36CE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69589A" w:rsidRPr="005B645E" w14:paraId="5AEA3B01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657CB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27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2CCA8" w14:textId="0C4DF6E6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b/n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20E91" w14:textId="3BA37DE2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TOYOTA 42-7 FGF 25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599BB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12477899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69589A" w:rsidRPr="005B645E" w14:paraId="73F54EB9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682C2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28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32DCF" w14:textId="3321F8EC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 J93G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1362B" w14:textId="65D6A919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URSUS, 4512K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7CC89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7BAE9775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69589A" w:rsidRPr="005B645E" w14:paraId="192AC3F4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A0CB7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29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6858C" w14:textId="7110D622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b/n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E271F" w14:textId="7BBD76E3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KOMATSU, WA 380 SERII 6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FB33F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00DC2958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69589A" w:rsidRPr="005B645E" w14:paraId="7CA90A01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C2259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30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E6C17" w14:textId="042354F1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b/n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56F95" w14:textId="3DE3C472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DW3060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67252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519C850C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69589A" w:rsidRPr="005B645E" w14:paraId="6D63A2DC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1B0BC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31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61D8D" w14:textId="608C36B5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b/n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86A70" w14:textId="0733EA1F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WASA 300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817B8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40D2ADD5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69589A" w:rsidRPr="005B645E" w14:paraId="6D39854A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BD400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32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0C411" w14:textId="16BA02F0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b/n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E7F45" w14:textId="5DDDA7B4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Liugong CLG856III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52B4B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159AC30D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69589A" w:rsidRPr="005B645E" w14:paraId="1238456E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B513B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33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82D41" w14:textId="572EB5AF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WL3301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D1B3C" w14:textId="411CE4C8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Massey Ferguson 5455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ABA1F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2EB43" w14:textId="7345770B" w:rsidR="0069589A" w:rsidRPr="005B645E" w:rsidRDefault="00AB3F2F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  <w:r w:rsidR="0069589A"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69589A" w:rsidRPr="005B645E" w14:paraId="253B7C60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C4982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34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CAAB7" w14:textId="64253015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WWL7482M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DE196" w14:textId="3A61A71B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Mercedes Benz Econic 2633L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3E653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6007C5C8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69589A" w:rsidRPr="005B645E" w14:paraId="16A77322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F25DF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35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C24A" w14:textId="7769B991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b/n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6687A" w14:textId="73F9C82D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KOMATSU, WA 380 SERII 6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2D0C3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249F8469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69589A" w:rsidRPr="005B645E" w14:paraId="5E7F52D2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8A1AA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36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EC715" w14:textId="0DEC30B2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b/n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83FAE" w14:textId="70844F99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HBM, BG 110 TA-5 EP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FC1E3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633E0CD6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69589A" w:rsidRPr="005B645E" w14:paraId="378880BF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91D67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37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9CD76" w14:textId="42398099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b/n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C07EE" w14:textId="3A73DE96" w:rsidR="0069589A" w:rsidRPr="005B645E" w:rsidRDefault="0069589A" w:rsidP="0069589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DYNAPAC, CA1500D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8E3D8" w14:textId="77777777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39F999A7" w14:textId="08645E55" w:rsidR="0069589A" w:rsidRPr="005B645E" w:rsidRDefault="0069589A" w:rsidP="0069589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AB3F2F" w:rsidRPr="005B645E" w14:paraId="3DC53168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FFA81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38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9D58C" w14:textId="46D64598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WZ189CE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2158D" w14:textId="0C194F5B" w:rsidR="00AB3F2F" w:rsidRPr="004367D4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67D4">
              <w:rPr>
                <w:rFonts w:ascii="Calibri" w:hAnsi="Calibri" w:cs="Calibri"/>
                <w:sz w:val="22"/>
                <w:szCs w:val="22"/>
                <w:lang w:val="en-GB"/>
              </w:rPr>
              <w:t>MAN TRUCK, TGS 28.330 6X2-4 BL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1BD2E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438153" w14:textId="382AEC68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D20CF6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</w:tr>
      <w:tr w:rsidR="00AB3F2F" w:rsidRPr="005B645E" w14:paraId="61FC8C85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53DF8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39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72F1B" w14:textId="7DE1F057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WZ869J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6FABE" w14:textId="07279988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Valtra S274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E465B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DEA26" w14:textId="07BD68A6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D20CF6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</w:tr>
      <w:tr w:rsidR="00AB3F2F" w:rsidRPr="005B645E" w14:paraId="4D14AB0B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7A68E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40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D6011" w14:textId="6028B56B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WZ842CE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B34C8" w14:textId="59CE8C00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TGM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B6DE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85729" w14:textId="1BA8C53B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</w:tr>
      <w:tr w:rsidR="00AB3F2F" w:rsidRPr="005B645E" w14:paraId="2D371EFD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2953F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41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459F7" w14:textId="4C1CE4B3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WZ705CE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C4EE4" w14:textId="0EC97A55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ISUZU AMP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B6BE7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7460C" w14:textId="74DF185C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</w:tr>
      <w:tr w:rsidR="00AB3F2F" w:rsidRPr="005B645E" w14:paraId="7D2ECA5F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CA7A7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42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8800C" w14:textId="1D0F79A7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WZ475CF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4FFB0" w14:textId="189E306E" w:rsidR="00AB3F2F" w:rsidRPr="0069589A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MAN TGL 12.190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1C6AC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F961E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</w:tr>
      <w:tr w:rsidR="00AB3F2F" w:rsidRPr="005B645E" w14:paraId="52518E96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697AD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43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57063" w14:textId="3B3230DF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b/n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543B5" w14:textId="311F9E8A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EGHOLM C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34401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7244BE9D" w14:textId="2DB674BD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AB3F2F" w:rsidRPr="005B645E" w14:paraId="535E92C7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7EC95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44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BCCAB" w14:textId="3C33B782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WWL88G2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7B356" w14:textId="3E052F24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AGROMECHANIKA AGT835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79D6C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10DEEE09" w14:textId="4BA93F1E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AB3F2F" w:rsidRPr="005B645E" w14:paraId="2228EE28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1CF61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45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DBC72" w14:textId="3D2571E8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WWL6892P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30CCC" w14:textId="000F73AF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IVECO 35C11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ECE77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44739BB3" w14:textId="36E72E2D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AB3F2F" w:rsidRPr="005B645E" w14:paraId="14F8A4BD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53CFD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46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18230" w14:textId="7EA8BC91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WWL55183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C41D5" w14:textId="684AF080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RENAULT Midliner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64C69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640E55A6" w14:textId="5DE34ABD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AB3F2F" w:rsidRPr="005B645E" w14:paraId="56C152A1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49B90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47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09FED" w14:textId="7F127AD5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b/n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44547" w14:textId="131B83C6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CAT 442 D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28A24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</w:tcPr>
          <w:p w14:paraId="64BA3648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AB3F2F" w:rsidRPr="005B645E" w14:paraId="40582038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BC899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48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B74D0" w14:textId="54A351A6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WWL42390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D4A98" w14:textId="0889FB2F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HOFFMAN MDT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38CF3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</w:tcPr>
          <w:p w14:paraId="7DC3170C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AB3F2F" w:rsidRPr="005B645E" w14:paraId="0CDE58D3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8DDBD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49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F4387" w14:textId="38913B9A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WWL23458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E376E" w14:textId="70D780E6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FSC LUBLIN 3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1694D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</w:tcPr>
          <w:p w14:paraId="6F619001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AB3F2F" w:rsidRPr="005B645E" w14:paraId="731C5EC9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23DD7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50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B3ADE" w14:textId="3A275AD4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b/n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E47B8" w14:textId="7368B32C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DYNAPACK CC 142C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21512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</w:tcPr>
          <w:p w14:paraId="549F01FE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AB3F2F" w:rsidRPr="005B645E" w14:paraId="6C4D699F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D4C58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51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6813E" w14:textId="4D5D85F2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WWLE56Y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906FC" w14:textId="4907E9A4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KIOTI RX6020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DB4C2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</w:tcPr>
          <w:p w14:paraId="4A4C4DB1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AB3F2F" w:rsidRPr="005B645E" w14:paraId="5C2B8792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9EF4C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52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E1E3B" w14:textId="0BF03B1B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WWL6993P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AC5BA" w14:textId="2D8C0E7E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FLIEGL TPS 2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059FE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954EA" w14:textId="378E43A1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D20CF6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</w:tr>
      <w:tr w:rsidR="00AB3F2F" w:rsidRPr="005B645E" w14:paraId="219DDE69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CE1D4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53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04A2C" w14:textId="4655AA3C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WWL7407W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A50C0" w14:textId="7C52E470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Renault Express Van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8BCA1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92F06" w14:textId="67C545C9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D20CF6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</w:tr>
      <w:tr w:rsidR="00AB3F2F" w:rsidRPr="005B645E" w14:paraId="619BCB36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A24D5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54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3CC2E" w14:textId="4A9879E7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WWL9P61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CE184" w14:textId="745CDAC5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Teknamotor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478DE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</w:tcPr>
          <w:p w14:paraId="128DB66A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AB3F2F" w:rsidRPr="005B645E" w14:paraId="13510BBD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FB421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55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E23D7" w14:textId="58E07623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WWL84177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1BE62" w14:textId="2C4E785A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Opel Vivaro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16FD3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</w:tcPr>
          <w:p w14:paraId="0FCBAA4D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AB3F2F" w:rsidRPr="005B645E" w14:paraId="125383CF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C1B3E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56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DDB3C" w14:textId="18B9DCD6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WWL46680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0721A" w14:textId="68ECF51A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SAM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6191A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</w:tcPr>
          <w:p w14:paraId="6F9DC320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AB3F2F" w:rsidRPr="005B645E" w14:paraId="2F45B1E9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4664E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57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58A77" w14:textId="0F5CA9AE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b/n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DBFB0" w14:textId="4968EDA2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Husqvarna Rider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F8F37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</w:tcPr>
          <w:p w14:paraId="31B60760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AB3F2F" w:rsidRPr="005B645E" w14:paraId="2964CC2C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70ECA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lastRenderedPageBreak/>
              <w:t>58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F1860" w14:textId="6ABBAA92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WWL2637S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6EF2C" w14:textId="50A3F9FE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Iveco 35C11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22BB9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48C42FA6" w14:textId="1CE3320D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AB3F2F" w:rsidRPr="005B645E" w14:paraId="5BCAC8BD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977CC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59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58F58" w14:textId="331BDEFB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b/n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912B1" w14:textId="50D13578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Zamiatarka Multigo 150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EBD2F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5D4C8658" w14:textId="5303E0AF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AB3F2F" w:rsidRPr="005B645E" w14:paraId="72D3CE5D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3F4A6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60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D2CB2" w14:textId="7F660E8F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WWL4578S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85879" w14:textId="61D03B66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Fiat Ducato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6C916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1EFD3480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AB3F2F" w:rsidRPr="005B645E" w14:paraId="6C943DB2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0CB02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61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8E412" w14:textId="324F4406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WZ925FF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23FEF" w14:textId="388731D0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 xml:space="preserve">AEBI SCHMIDT NEDERLAND 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B92EA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FBB60" w14:textId="22E180FC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D20CF6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</w:tr>
      <w:tr w:rsidR="00AB3F2F" w:rsidRPr="005B645E" w14:paraId="709A35FB" w14:textId="77777777" w:rsidTr="00E2645A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FD51F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62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FB8B1" w14:textId="405ECB4B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WWL3188U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D1B25" w14:textId="0002CD21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Renault Premium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720CC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</w:tcPr>
          <w:p w14:paraId="36122174" w14:textId="6C6FECFA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AB3F2F" w:rsidRPr="005B645E" w14:paraId="69993151" w14:textId="77777777" w:rsidTr="00AB3F2F">
        <w:trPr>
          <w:trHeight w:val="225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5CC07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63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10D79" w14:textId="12A34EA9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WWL2782V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EA822" w14:textId="03E8BB1F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Mercedes Benz Econic 2533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4FDA4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TAK / NIE *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</w:tcPr>
          <w:p w14:paraId="0A333587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</w:tbl>
    <w:p w14:paraId="1F90B2A2" w14:textId="77777777" w:rsidR="00D70172" w:rsidRPr="005B645E" w:rsidRDefault="00D70172" w:rsidP="006566E1">
      <w:pPr>
        <w:spacing w:line="276" w:lineRule="auto"/>
        <w:rPr>
          <w:rFonts w:ascii="Calibri" w:hAnsi="Calibri" w:cs="Calibri"/>
          <w:sz w:val="22"/>
          <w:szCs w:val="22"/>
        </w:rPr>
      </w:pPr>
      <w:r w:rsidRPr="005B645E">
        <w:rPr>
          <w:rFonts w:ascii="Calibri" w:hAnsi="Calibri" w:cs="Calibri"/>
          <w:sz w:val="22"/>
          <w:szCs w:val="22"/>
        </w:rPr>
        <w:t>* - niewłaściwe skreślić</w:t>
      </w:r>
    </w:p>
    <w:bookmarkEnd w:id="9"/>
    <w:p w14:paraId="0D21B08B" w14:textId="77777777" w:rsidR="00E5721C" w:rsidRPr="005B645E" w:rsidRDefault="00E5721C" w:rsidP="006566E1">
      <w:pPr>
        <w:tabs>
          <w:tab w:val="left" w:pos="-2160"/>
        </w:tabs>
        <w:spacing w:line="276" w:lineRule="auto"/>
        <w:jc w:val="both"/>
        <w:rPr>
          <w:rFonts w:ascii="Calibri" w:hAnsi="Calibri" w:cs="Calibri"/>
          <w:color w:val="404040"/>
          <w:sz w:val="22"/>
          <w:szCs w:val="22"/>
        </w:rPr>
      </w:pPr>
    </w:p>
    <w:p w14:paraId="607E871B" w14:textId="77777777" w:rsidR="008B65AB" w:rsidRPr="005B645E" w:rsidRDefault="002D3F1A" w:rsidP="006566E1">
      <w:pPr>
        <w:tabs>
          <w:tab w:val="left" w:pos="-2160"/>
          <w:tab w:val="left" w:pos="3725"/>
        </w:tabs>
        <w:spacing w:line="276" w:lineRule="auto"/>
        <w:rPr>
          <w:rFonts w:ascii="Calibri" w:hAnsi="Calibri" w:cs="Calibri"/>
          <w:b/>
          <w:sz w:val="22"/>
          <w:szCs w:val="22"/>
        </w:rPr>
      </w:pPr>
      <w:r w:rsidRPr="005B645E">
        <w:rPr>
          <w:rFonts w:ascii="Calibri" w:hAnsi="Calibri" w:cs="Calibri"/>
          <w:b/>
          <w:sz w:val="22"/>
          <w:szCs w:val="22"/>
        </w:rPr>
        <w:tab/>
      </w:r>
      <w:bookmarkStart w:id="10" w:name="_Hlk69470685"/>
    </w:p>
    <w:p w14:paraId="71120301" w14:textId="77777777" w:rsidR="008B65AB" w:rsidRPr="005B645E" w:rsidRDefault="008B65AB" w:rsidP="006566E1">
      <w:pPr>
        <w:pBdr>
          <w:top w:val="single" w:sz="4" w:space="1" w:color="auto"/>
        </w:pBdr>
        <w:tabs>
          <w:tab w:val="left" w:pos="-2160"/>
        </w:tabs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bookmarkStart w:id="11" w:name="_Hlk87004975"/>
      <w:r w:rsidRPr="005B645E">
        <w:rPr>
          <w:rFonts w:ascii="Calibri" w:hAnsi="Calibri" w:cs="Calibri"/>
          <w:color w:val="000000"/>
          <w:sz w:val="22"/>
          <w:szCs w:val="22"/>
        </w:rPr>
        <w:t>W kwestiach nieuregulowanych w SWZ lub niniejszym Formularzu ofertowym do umowy będą mieć zastosowanie poniżej wymienione karty produktu, OWU lub inne wzorce umowy</w:t>
      </w:r>
    </w:p>
    <w:p w14:paraId="5B0A224A" w14:textId="77777777" w:rsidR="008B65AB" w:rsidRPr="005B645E" w:rsidRDefault="008B65AB" w:rsidP="006566E1">
      <w:pPr>
        <w:pBdr>
          <w:top w:val="single" w:sz="4" w:space="1" w:color="auto"/>
        </w:pBdr>
        <w:tabs>
          <w:tab w:val="left" w:pos="-2160"/>
        </w:tabs>
        <w:spacing w:line="276" w:lineRule="auto"/>
        <w:jc w:val="both"/>
        <w:rPr>
          <w:rFonts w:ascii="Calibri" w:hAnsi="Calibri" w:cs="Calibri"/>
          <w:i/>
          <w:color w:val="632423"/>
          <w:sz w:val="22"/>
          <w:szCs w:val="22"/>
        </w:rPr>
      </w:pPr>
      <w:r w:rsidRPr="005B645E">
        <w:rPr>
          <w:rFonts w:ascii="Calibri" w:hAnsi="Calibri" w:cs="Calibri"/>
          <w:i/>
          <w:color w:val="632423"/>
          <w:sz w:val="22"/>
          <w:szCs w:val="22"/>
        </w:rPr>
        <w:t>(Należy podać symbol lub inne oznaczenie karty produktu, OWU lub innego wzorca umowy)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8B65AB" w:rsidRPr="005B645E" w14:paraId="58664064" w14:textId="77777777" w:rsidTr="00C42B54">
        <w:tc>
          <w:tcPr>
            <w:tcW w:w="9180" w:type="dxa"/>
            <w:shd w:val="clear" w:color="auto" w:fill="auto"/>
          </w:tcPr>
          <w:p w14:paraId="2ED26480" w14:textId="77777777" w:rsidR="008B65AB" w:rsidRPr="005B645E" w:rsidRDefault="008B65AB" w:rsidP="006566E1">
            <w:pPr>
              <w:tabs>
                <w:tab w:val="num" w:pos="1134"/>
              </w:tabs>
              <w:spacing w:line="276" w:lineRule="auto"/>
              <w:jc w:val="both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8B65AB" w:rsidRPr="005B645E" w14:paraId="3BAFFEF7" w14:textId="77777777" w:rsidTr="00C42B54">
        <w:tc>
          <w:tcPr>
            <w:tcW w:w="9180" w:type="dxa"/>
            <w:shd w:val="clear" w:color="auto" w:fill="auto"/>
          </w:tcPr>
          <w:p w14:paraId="65C11784" w14:textId="77777777" w:rsidR="008B65AB" w:rsidRPr="005B645E" w:rsidRDefault="008B65AB" w:rsidP="006566E1">
            <w:pPr>
              <w:tabs>
                <w:tab w:val="num" w:pos="1134"/>
              </w:tabs>
              <w:spacing w:line="276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B65AB" w:rsidRPr="005B645E" w14:paraId="3112E617" w14:textId="77777777" w:rsidTr="00C42B54">
        <w:tc>
          <w:tcPr>
            <w:tcW w:w="9180" w:type="dxa"/>
            <w:shd w:val="clear" w:color="auto" w:fill="auto"/>
          </w:tcPr>
          <w:p w14:paraId="69D525AA" w14:textId="77777777" w:rsidR="008B65AB" w:rsidRPr="005B645E" w:rsidRDefault="008B65AB" w:rsidP="006566E1">
            <w:pPr>
              <w:tabs>
                <w:tab w:val="num" w:pos="1134"/>
              </w:tabs>
              <w:spacing w:line="276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B65AB" w:rsidRPr="005B645E" w14:paraId="70CFC320" w14:textId="77777777" w:rsidTr="00C42B54">
        <w:tc>
          <w:tcPr>
            <w:tcW w:w="9180" w:type="dxa"/>
            <w:shd w:val="clear" w:color="auto" w:fill="auto"/>
          </w:tcPr>
          <w:p w14:paraId="3D11D972" w14:textId="77777777" w:rsidR="008B65AB" w:rsidRPr="005B645E" w:rsidRDefault="008B65AB" w:rsidP="006566E1">
            <w:pPr>
              <w:tabs>
                <w:tab w:val="num" w:pos="1134"/>
              </w:tabs>
              <w:spacing w:line="276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6D7DA539" w14:textId="77777777" w:rsidR="008B65AB" w:rsidRPr="005B645E" w:rsidRDefault="008B65AB" w:rsidP="006566E1">
      <w:pPr>
        <w:tabs>
          <w:tab w:val="num" w:pos="1134"/>
        </w:tabs>
        <w:spacing w:line="276" w:lineRule="auto"/>
        <w:ind w:left="1259" w:hanging="357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08386CA1" w14:textId="77777777" w:rsidR="008B65AB" w:rsidRPr="005B645E" w:rsidRDefault="008B65AB" w:rsidP="006566E1">
      <w:pPr>
        <w:pBdr>
          <w:top w:val="single" w:sz="4" w:space="1" w:color="auto"/>
        </w:pBdr>
        <w:tabs>
          <w:tab w:val="left" w:pos="-2160"/>
        </w:tabs>
        <w:spacing w:line="276" w:lineRule="auto"/>
        <w:rPr>
          <w:rFonts w:ascii="Calibri" w:hAnsi="Calibri" w:cs="Calibri"/>
          <w:b/>
          <w:i/>
          <w:color w:val="632423"/>
          <w:sz w:val="22"/>
          <w:szCs w:val="22"/>
        </w:rPr>
      </w:pPr>
      <w:r w:rsidRPr="005B645E">
        <w:rPr>
          <w:rFonts w:ascii="Calibri" w:hAnsi="Calibri" w:cs="Calibri"/>
          <w:b/>
          <w:color w:val="262626"/>
          <w:sz w:val="22"/>
          <w:szCs w:val="22"/>
        </w:rPr>
        <w:t>Załączniki do Formularza ofertowego</w:t>
      </w:r>
      <w:r w:rsidRPr="005B645E"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r w:rsidRPr="005B645E">
        <w:rPr>
          <w:rFonts w:ascii="Calibri" w:hAnsi="Calibri" w:cs="Calibri"/>
          <w:b/>
          <w:i/>
          <w:color w:val="632423"/>
          <w:sz w:val="22"/>
          <w:szCs w:val="22"/>
        </w:rPr>
        <w:t>(uzupełnić jeśli dotyczy):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8B65AB" w:rsidRPr="005B645E" w14:paraId="1D6659FE" w14:textId="77777777" w:rsidTr="00C42B54">
        <w:tc>
          <w:tcPr>
            <w:tcW w:w="9180" w:type="dxa"/>
            <w:shd w:val="clear" w:color="auto" w:fill="auto"/>
          </w:tcPr>
          <w:p w14:paraId="77AC05C5" w14:textId="77777777" w:rsidR="008B65AB" w:rsidRPr="005B645E" w:rsidRDefault="008B65AB" w:rsidP="006566E1">
            <w:pPr>
              <w:tabs>
                <w:tab w:val="num" w:pos="1134"/>
              </w:tabs>
              <w:spacing w:line="276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B65AB" w:rsidRPr="005B645E" w14:paraId="1512A798" w14:textId="77777777" w:rsidTr="00C42B54">
        <w:tc>
          <w:tcPr>
            <w:tcW w:w="9180" w:type="dxa"/>
            <w:shd w:val="clear" w:color="auto" w:fill="auto"/>
          </w:tcPr>
          <w:p w14:paraId="7A972FD3" w14:textId="77777777" w:rsidR="008B65AB" w:rsidRPr="005B645E" w:rsidRDefault="008B65AB" w:rsidP="006566E1">
            <w:pPr>
              <w:tabs>
                <w:tab w:val="num" w:pos="1134"/>
              </w:tabs>
              <w:spacing w:line="276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B65AB" w:rsidRPr="005B645E" w14:paraId="248CF58C" w14:textId="77777777" w:rsidTr="00C42B54">
        <w:tc>
          <w:tcPr>
            <w:tcW w:w="9180" w:type="dxa"/>
            <w:shd w:val="clear" w:color="auto" w:fill="auto"/>
          </w:tcPr>
          <w:p w14:paraId="07B4221A" w14:textId="77777777" w:rsidR="008B65AB" w:rsidRPr="005B645E" w:rsidRDefault="008B65AB" w:rsidP="006566E1">
            <w:pPr>
              <w:tabs>
                <w:tab w:val="num" w:pos="1134"/>
              </w:tabs>
              <w:spacing w:line="276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B65AB" w:rsidRPr="005B645E" w14:paraId="058BFE59" w14:textId="77777777" w:rsidTr="00C42B54">
        <w:tc>
          <w:tcPr>
            <w:tcW w:w="9180" w:type="dxa"/>
            <w:shd w:val="clear" w:color="auto" w:fill="auto"/>
          </w:tcPr>
          <w:p w14:paraId="4EB4B4E1" w14:textId="77777777" w:rsidR="008B65AB" w:rsidRPr="005B645E" w:rsidRDefault="008B65AB" w:rsidP="006566E1">
            <w:pPr>
              <w:tabs>
                <w:tab w:val="num" w:pos="1134"/>
              </w:tabs>
              <w:spacing w:line="276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66A9514E" w14:textId="77777777" w:rsidR="008B65AB" w:rsidRDefault="008B65AB" w:rsidP="006566E1">
      <w:pPr>
        <w:pBdr>
          <w:top w:val="single" w:sz="4" w:space="1" w:color="auto"/>
        </w:pBdr>
        <w:tabs>
          <w:tab w:val="left" w:pos="-2160"/>
        </w:tabs>
        <w:spacing w:line="276" w:lineRule="auto"/>
        <w:jc w:val="both"/>
        <w:rPr>
          <w:rFonts w:ascii="Calibri" w:hAnsi="Calibri" w:cs="Calibri"/>
          <w:i/>
          <w:color w:val="632423"/>
          <w:sz w:val="22"/>
          <w:szCs w:val="22"/>
        </w:rPr>
      </w:pPr>
      <w:r w:rsidRPr="005B645E">
        <w:rPr>
          <w:rFonts w:ascii="Calibri" w:hAnsi="Calibri" w:cs="Calibri"/>
          <w:i/>
          <w:color w:val="632423"/>
          <w:sz w:val="22"/>
          <w:szCs w:val="22"/>
        </w:rPr>
        <w:t>(</w:t>
      </w:r>
      <w:r w:rsidRPr="005B645E">
        <w:rPr>
          <w:rFonts w:ascii="Calibri" w:hAnsi="Calibri" w:cs="Calibri"/>
          <w:b/>
          <w:i/>
          <w:color w:val="FF0000"/>
          <w:sz w:val="22"/>
          <w:szCs w:val="22"/>
        </w:rPr>
        <w:t xml:space="preserve">Wymagane oświadczenia lub dokumenty, </w:t>
      </w:r>
      <w:r w:rsidRPr="005B645E">
        <w:rPr>
          <w:rFonts w:ascii="Calibri" w:hAnsi="Calibri" w:cs="Calibri"/>
          <w:i/>
          <w:color w:val="FF0000"/>
          <w:sz w:val="22"/>
          <w:szCs w:val="22"/>
        </w:rPr>
        <w:t>wymienione w rozdziale VIII SWZ,  nie są przez  Zamawiającego uważane za Załączniki do Formularza ofertowego</w:t>
      </w:r>
      <w:r w:rsidRPr="005B645E">
        <w:rPr>
          <w:rFonts w:ascii="Calibri" w:hAnsi="Calibri" w:cs="Calibri"/>
          <w:i/>
          <w:color w:val="632423"/>
          <w:sz w:val="22"/>
          <w:szCs w:val="22"/>
        </w:rPr>
        <w:t>)</w:t>
      </w:r>
    </w:p>
    <w:p w14:paraId="08A1074A" w14:textId="77777777" w:rsidR="00A5471B" w:rsidRDefault="00A5471B" w:rsidP="006566E1">
      <w:pPr>
        <w:pBdr>
          <w:top w:val="single" w:sz="4" w:space="1" w:color="auto"/>
        </w:pBdr>
        <w:tabs>
          <w:tab w:val="left" w:pos="-2160"/>
        </w:tabs>
        <w:spacing w:line="276" w:lineRule="auto"/>
        <w:jc w:val="both"/>
        <w:rPr>
          <w:rFonts w:ascii="Calibri" w:hAnsi="Calibri" w:cs="Calibri"/>
          <w:i/>
          <w:color w:val="632423"/>
          <w:sz w:val="22"/>
          <w:szCs w:val="22"/>
        </w:rPr>
      </w:pPr>
    </w:p>
    <w:p w14:paraId="24A14F37" w14:textId="77777777" w:rsidR="00A5471B" w:rsidRDefault="00A5471B" w:rsidP="006566E1">
      <w:pPr>
        <w:pBdr>
          <w:top w:val="single" w:sz="4" w:space="1" w:color="auto"/>
        </w:pBdr>
        <w:tabs>
          <w:tab w:val="left" w:pos="-2160"/>
        </w:tabs>
        <w:spacing w:line="276" w:lineRule="auto"/>
        <w:jc w:val="both"/>
        <w:rPr>
          <w:rFonts w:ascii="Calibri" w:hAnsi="Calibri" w:cs="Calibri"/>
          <w:i/>
          <w:color w:val="632423"/>
          <w:sz w:val="22"/>
          <w:szCs w:val="22"/>
        </w:rPr>
      </w:pPr>
    </w:p>
    <w:p w14:paraId="5B68C6B2" w14:textId="77777777" w:rsidR="00A5471B" w:rsidRDefault="00A5471B" w:rsidP="006566E1">
      <w:pPr>
        <w:pBdr>
          <w:top w:val="single" w:sz="4" w:space="1" w:color="auto"/>
        </w:pBdr>
        <w:tabs>
          <w:tab w:val="left" w:pos="-2160"/>
        </w:tabs>
        <w:spacing w:line="276" w:lineRule="auto"/>
        <w:jc w:val="both"/>
        <w:rPr>
          <w:rFonts w:ascii="Calibri" w:hAnsi="Calibri" w:cs="Calibri"/>
          <w:i/>
          <w:color w:val="632423"/>
          <w:sz w:val="22"/>
          <w:szCs w:val="22"/>
        </w:rPr>
      </w:pPr>
    </w:p>
    <w:p w14:paraId="5D9B9313" w14:textId="77777777" w:rsidR="00A5471B" w:rsidRDefault="00A5471B" w:rsidP="006566E1">
      <w:pPr>
        <w:pBdr>
          <w:top w:val="single" w:sz="4" w:space="1" w:color="auto"/>
        </w:pBdr>
        <w:tabs>
          <w:tab w:val="left" w:pos="-2160"/>
        </w:tabs>
        <w:spacing w:line="276" w:lineRule="auto"/>
        <w:jc w:val="both"/>
        <w:rPr>
          <w:rFonts w:ascii="Calibri" w:hAnsi="Calibri" w:cs="Calibri"/>
          <w:i/>
          <w:color w:val="632423"/>
          <w:sz w:val="22"/>
          <w:szCs w:val="22"/>
        </w:rPr>
      </w:pPr>
    </w:p>
    <w:p w14:paraId="346615C5" w14:textId="77777777" w:rsidR="00A5471B" w:rsidRDefault="00A5471B" w:rsidP="006566E1">
      <w:pPr>
        <w:pBdr>
          <w:top w:val="single" w:sz="4" w:space="1" w:color="auto"/>
        </w:pBdr>
        <w:tabs>
          <w:tab w:val="left" w:pos="-2160"/>
        </w:tabs>
        <w:spacing w:line="276" w:lineRule="auto"/>
        <w:jc w:val="both"/>
        <w:rPr>
          <w:rFonts w:ascii="Calibri" w:hAnsi="Calibri" w:cs="Calibri"/>
          <w:i/>
          <w:color w:val="632423"/>
          <w:sz w:val="22"/>
          <w:szCs w:val="22"/>
        </w:rPr>
      </w:pPr>
    </w:p>
    <w:p w14:paraId="4B5E068D" w14:textId="77777777" w:rsidR="00A5471B" w:rsidRDefault="00A5471B" w:rsidP="006566E1">
      <w:pPr>
        <w:pBdr>
          <w:top w:val="single" w:sz="4" w:space="1" w:color="auto"/>
        </w:pBdr>
        <w:tabs>
          <w:tab w:val="left" w:pos="-2160"/>
        </w:tabs>
        <w:spacing w:line="276" w:lineRule="auto"/>
        <w:jc w:val="both"/>
        <w:rPr>
          <w:rFonts w:ascii="Calibri" w:hAnsi="Calibri" w:cs="Calibri"/>
          <w:i/>
          <w:color w:val="632423"/>
          <w:sz w:val="22"/>
          <w:szCs w:val="22"/>
        </w:rPr>
      </w:pPr>
    </w:p>
    <w:p w14:paraId="712E1CD8" w14:textId="77777777" w:rsidR="00A5471B" w:rsidRDefault="00A5471B" w:rsidP="006566E1">
      <w:pPr>
        <w:pBdr>
          <w:top w:val="single" w:sz="4" w:space="1" w:color="auto"/>
        </w:pBdr>
        <w:tabs>
          <w:tab w:val="left" w:pos="-2160"/>
        </w:tabs>
        <w:spacing w:line="276" w:lineRule="auto"/>
        <w:jc w:val="both"/>
        <w:rPr>
          <w:rFonts w:ascii="Calibri" w:hAnsi="Calibri" w:cs="Calibri"/>
          <w:i/>
          <w:color w:val="632423"/>
          <w:sz w:val="22"/>
          <w:szCs w:val="22"/>
        </w:rPr>
      </w:pPr>
    </w:p>
    <w:p w14:paraId="11159191" w14:textId="77777777" w:rsidR="00A5471B" w:rsidRDefault="00A5471B" w:rsidP="006566E1">
      <w:pPr>
        <w:pBdr>
          <w:top w:val="single" w:sz="4" w:space="1" w:color="auto"/>
        </w:pBdr>
        <w:tabs>
          <w:tab w:val="left" w:pos="-2160"/>
        </w:tabs>
        <w:spacing w:line="276" w:lineRule="auto"/>
        <w:jc w:val="both"/>
        <w:rPr>
          <w:rFonts w:ascii="Calibri" w:hAnsi="Calibri" w:cs="Calibri"/>
          <w:i/>
          <w:color w:val="632423"/>
          <w:sz w:val="22"/>
          <w:szCs w:val="22"/>
        </w:rPr>
      </w:pPr>
    </w:p>
    <w:p w14:paraId="037E2E56" w14:textId="77777777" w:rsidR="00A5471B" w:rsidRDefault="00A5471B" w:rsidP="006566E1">
      <w:pPr>
        <w:pBdr>
          <w:top w:val="single" w:sz="4" w:space="1" w:color="auto"/>
        </w:pBdr>
        <w:tabs>
          <w:tab w:val="left" w:pos="-2160"/>
        </w:tabs>
        <w:spacing w:line="276" w:lineRule="auto"/>
        <w:jc w:val="both"/>
        <w:rPr>
          <w:rFonts w:ascii="Calibri" w:hAnsi="Calibri" w:cs="Calibri"/>
          <w:i/>
          <w:color w:val="632423"/>
          <w:sz w:val="22"/>
          <w:szCs w:val="22"/>
        </w:rPr>
      </w:pPr>
    </w:p>
    <w:p w14:paraId="1AC457BC" w14:textId="77777777" w:rsidR="00A5471B" w:rsidRDefault="00A5471B" w:rsidP="006566E1">
      <w:pPr>
        <w:pBdr>
          <w:top w:val="single" w:sz="4" w:space="1" w:color="auto"/>
        </w:pBdr>
        <w:tabs>
          <w:tab w:val="left" w:pos="-2160"/>
        </w:tabs>
        <w:spacing w:line="276" w:lineRule="auto"/>
        <w:jc w:val="both"/>
        <w:rPr>
          <w:rFonts w:ascii="Calibri" w:hAnsi="Calibri" w:cs="Calibri"/>
          <w:i/>
          <w:color w:val="632423"/>
          <w:sz w:val="22"/>
          <w:szCs w:val="22"/>
        </w:rPr>
      </w:pPr>
    </w:p>
    <w:p w14:paraId="79668D80" w14:textId="77777777" w:rsidR="00A5471B" w:rsidRDefault="00A5471B" w:rsidP="006566E1">
      <w:pPr>
        <w:pBdr>
          <w:top w:val="single" w:sz="4" w:space="1" w:color="auto"/>
        </w:pBdr>
        <w:tabs>
          <w:tab w:val="left" w:pos="-2160"/>
        </w:tabs>
        <w:spacing w:line="276" w:lineRule="auto"/>
        <w:jc w:val="both"/>
        <w:rPr>
          <w:rFonts w:ascii="Calibri" w:hAnsi="Calibri" w:cs="Calibri"/>
          <w:i/>
          <w:color w:val="632423"/>
          <w:sz w:val="22"/>
          <w:szCs w:val="22"/>
        </w:rPr>
      </w:pPr>
    </w:p>
    <w:p w14:paraId="6E4F6F44" w14:textId="77777777" w:rsidR="00A5471B" w:rsidRPr="005B645E" w:rsidRDefault="00A5471B" w:rsidP="006566E1">
      <w:pPr>
        <w:pBdr>
          <w:top w:val="single" w:sz="4" w:space="1" w:color="auto"/>
        </w:pBdr>
        <w:tabs>
          <w:tab w:val="left" w:pos="-2160"/>
        </w:tabs>
        <w:spacing w:line="276" w:lineRule="auto"/>
        <w:jc w:val="both"/>
        <w:rPr>
          <w:rFonts w:ascii="Calibri" w:hAnsi="Calibri" w:cs="Calibri"/>
          <w:i/>
          <w:color w:val="000000"/>
          <w:sz w:val="22"/>
          <w:szCs w:val="22"/>
        </w:rPr>
      </w:pPr>
      <w:r w:rsidRPr="00A5471B">
        <w:rPr>
          <w:rFonts w:ascii="Calibri" w:hAnsi="Calibri" w:cs="Calibri"/>
          <w:i/>
          <w:color w:val="000000"/>
          <w:sz w:val="22"/>
          <w:szCs w:val="22"/>
        </w:rPr>
        <w:t>Formularz ofertowy składa się w formie elektronicznej - opatrzonej przez osobę lub osoby upoważnione do reprezentowania firmy w przedmiotowym postępowaniu podpisem zaufanym, osobistym lub kwalifikowanym podpisem elektronicznym.</w:t>
      </w:r>
    </w:p>
    <w:bookmarkEnd w:id="10"/>
    <w:bookmarkEnd w:id="11"/>
    <w:p w14:paraId="786C88FF" w14:textId="77777777" w:rsidR="008B65AB" w:rsidRPr="005B645E" w:rsidRDefault="008B65AB" w:rsidP="006566E1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76D0A43B" w14:textId="77777777" w:rsidR="00D860BC" w:rsidRPr="00D860BC" w:rsidRDefault="00893BC4" w:rsidP="00C362F3">
      <w:pPr>
        <w:tabs>
          <w:tab w:val="num" w:pos="1134"/>
        </w:tabs>
        <w:spacing w:line="276" w:lineRule="auto"/>
        <w:jc w:val="center"/>
        <w:rPr>
          <w:rFonts w:ascii="Calibri" w:hAnsi="Calibri" w:cs="Calibri"/>
          <w:i/>
          <w:color w:val="FF0000"/>
          <w:sz w:val="22"/>
          <w:szCs w:val="22"/>
        </w:rPr>
      </w:pPr>
      <w:r w:rsidRPr="005B645E">
        <w:rPr>
          <w:rFonts w:ascii="Calibri" w:hAnsi="Calibri" w:cs="Calibri"/>
          <w:color w:val="000000"/>
          <w:sz w:val="22"/>
          <w:szCs w:val="22"/>
        </w:rPr>
        <w:br w:type="page"/>
      </w:r>
      <w:r w:rsidR="00D860BC" w:rsidRPr="00D860BC">
        <w:rPr>
          <w:rFonts w:ascii="Calibri" w:hAnsi="Calibri" w:cs="Calibri"/>
          <w:i/>
          <w:color w:val="FF0000"/>
          <w:sz w:val="22"/>
          <w:szCs w:val="22"/>
        </w:rPr>
        <w:lastRenderedPageBreak/>
        <w:t>Uwaga: Prosimy o wypełnienie wszystkich wykropkowanych miejsc</w:t>
      </w:r>
    </w:p>
    <w:p w14:paraId="3D39668B" w14:textId="77777777" w:rsidR="00D860BC" w:rsidRDefault="00D860BC" w:rsidP="00C362F3">
      <w:pPr>
        <w:tabs>
          <w:tab w:val="num" w:pos="1134"/>
        </w:tabs>
        <w:spacing w:line="276" w:lineRule="auto"/>
        <w:jc w:val="center"/>
        <w:rPr>
          <w:rFonts w:ascii="Calibri" w:hAnsi="Calibri" w:cs="Calibri"/>
          <w:b/>
          <w:color w:val="000000"/>
          <w:sz w:val="22"/>
          <w:szCs w:val="22"/>
        </w:rPr>
      </w:pPr>
    </w:p>
    <w:p w14:paraId="5E1FA6C1" w14:textId="77777777" w:rsidR="00893BC4" w:rsidRPr="005B645E" w:rsidRDefault="00893BC4" w:rsidP="00C362F3">
      <w:pPr>
        <w:tabs>
          <w:tab w:val="num" w:pos="1134"/>
        </w:tabs>
        <w:spacing w:line="276" w:lineRule="auto"/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5B645E">
        <w:rPr>
          <w:rFonts w:ascii="Calibri" w:hAnsi="Calibri" w:cs="Calibri"/>
          <w:b/>
          <w:color w:val="000000"/>
          <w:sz w:val="22"/>
          <w:szCs w:val="22"/>
        </w:rPr>
        <w:t>TABELA CENOWA do formularza ofertowego ze składką za ryzyka komunikacyjne w rozbiciu na poszczególne pojazdy</w:t>
      </w:r>
    </w:p>
    <w:tbl>
      <w:tblPr>
        <w:tblW w:w="1016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1275"/>
        <w:gridCol w:w="2418"/>
        <w:gridCol w:w="1160"/>
        <w:gridCol w:w="1160"/>
        <w:gridCol w:w="1404"/>
        <w:gridCol w:w="1160"/>
        <w:gridCol w:w="1160"/>
      </w:tblGrid>
      <w:tr w:rsidR="00893BC4" w:rsidRPr="005B645E" w14:paraId="1D7111E8" w14:textId="77777777" w:rsidTr="00D07DAA">
        <w:trPr>
          <w:trHeight w:val="67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D2628" w14:textId="77777777" w:rsidR="00893BC4" w:rsidRPr="005B645E" w:rsidRDefault="00893BC4" w:rsidP="006566E1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DC9E3" w14:textId="77777777" w:rsidR="00893BC4" w:rsidRPr="005B645E" w:rsidRDefault="00893BC4" w:rsidP="006566E1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Nr rej.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6DEF6" w14:textId="77777777" w:rsidR="00893BC4" w:rsidRPr="005B645E" w:rsidRDefault="00893BC4" w:rsidP="006566E1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Marka, typ, model pojazdu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44083" w14:textId="77777777" w:rsidR="00893BC4" w:rsidRPr="005B645E" w:rsidRDefault="00893BC4" w:rsidP="006566E1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Składka</w:t>
            </w: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br/>
            </w:r>
            <w:r w:rsidRPr="005B645E">
              <w:rPr>
                <w:rFonts w:ascii="Calibri" w:hAnsi="Calibri" w:cs="Calibri"/>
                <w:b/>
                <w:bCs/>
                <w:color w:val="00B050"/>
                <w:sz w:val="22"/>
                <w:szCs w:val="22"/>
                <w:lang w:eastAsia="pl-PL"/>
              </w:rPr>
              <w:t>roczna</w:t>
            </w: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br/>
              <w:t>OC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B9D76" w14:textId="77777777" w:rsidR="00893BC4" w:rsidRPr="005B645E" w:rsidRDefault="00893BC4" w:rsidP="006566E1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Składka</w:t>
            </w: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br/>
            </w:r>
            <w:r w:rsidRPr="005B645E">
              <w:rPr>
                <w:rFonts w:ascii="Calibri" w:hAnsi="Calibri" w:cs="Calibri"/>
                <w:b/>
                <w:bCs/>
                <w:color w:val="00B050"/>
                <w:sz w:val="22"/>
                <w:szCs w:val="22"/>
                <w:lang w:eastAsia="pl-PL"/>
              </w:rPr>
              <w:t>roczna</w:t>
            </w: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br/>
              <w:t>NNW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4705E" w14:textId="77777777" w:rsidR="00893BC4" w:rsidRPr="005B645E" w:rsidRDefault="00893BC4" w:rsidP="006566E1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 xml:space="preserve"> Suma ubezpieczenia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777F9" w14:textId="77777777" w:rsidR="00893BC4" w:rsidRPr="005B645E" w:rsidRDefault="00893BC4" w:rsidP="006566E1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Stawka</w:t>
            </w: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br/>
            </w:r>
            <w:r w:rsidRPr="005B645E">
              <w:rPr>
                <w:rFonts w:ascii="Calibri" w:hAnsi="Calibri" w:cs="Calibri"/>
                <w:b/>
                <w:bCs/>
                <w:color w:val="00B050"/>
                <w:sz w:val="22"/>
                <w:szCs w:val="22"/>
                <w:lang w:eastAsia="pl-PL"/>
              </w:rPr>
              <w:t>roczna</w:t>
            </w: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br/>
              <w:t>AC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283A5" w14:textId="77777777" w:rsidR="00893BC4" w:rsidRPr="005B645E" w:rsidRDefault="00893BC4" w:rsidP="006566E1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Składka</w:t>
            </w: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br/>
            </w:r>
            <w:r w:rsidRPr="005B645E">
              <w:rPr>
                <w:rFonts w:ascii="Calibri" w:hAnsi="Calibri" w:cs="Calibri"/>
                <w:b/>
                <w:bCs/>
                <w:color w:val="00B050"/>
                <w:sz w:val="22"/>
                <w:szCs w:val="22"/>
                <w:lang w:eastAsia="pl-PL"/>
              </w:rPr>
              <w:t>roczna</w:t>
            </w: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br/>
              <w:t>AC</w:t>
            </w:r>
          </w:p>
        </w:tc>
      </w:tr>
      <w:tr w:rsidR="00AB3F2F" w:rsidRPr="005B645E" w14:paraId="3351CA7F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8B744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B7834" w14:textId="65609460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WWL02U4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F4E30" w14:textId="5282ED57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MAN STAR 12-180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7657A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CAB39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79A1827E" w14:textId="699B83F1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44182558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6D5D6753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AB3F2F" w:rsidRPr="005B645E" w14:paraId="38088CBD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240FA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3A4AB" w14:textId="101EF18A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 03U4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0F289" w14:textId="3827FC43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MAN STAR 12-180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5575F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5BD0B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0EE20732" w14:textId="3AE44708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103AC57C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39B6E1FD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AB3F2F" w:rsidRPr="005B645E" w14:paraId="469D6862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C02BB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19221" w14:textId="75FB856B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WWL23572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FDFCB" w14:textId="5150EBA6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MAN 14-285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9467C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1F7C8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5DFBB3B5" w14:textId="434550F9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1C2A10EE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14D83CB3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AB3F2F" w:rsidRPr="005B645E" w14:paraId="249027BA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A4AC6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3593B" w14:textId="000AE858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 1NF6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31B53" w14:textId="7ABBD2D1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MAN TGM 18-240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C38C3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A6330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70EBF3D0" w14:textId="1C70C2A1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26F5686D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2FB3ECCC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AB3F2F" w:rsidRPr="005B645E" w14:paraId="7D57B8E6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0C756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C13FF" w14:textId="400AFB80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WWLLM71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7EABC" w14:textId="622DDB81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MAN TGL 12-240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52AFB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E9C41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525D1E83" w14:textId="360BD156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59686A92" w14:textId="599C20E0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15CD3ADC" w14:textId="5D3A17F6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AB3F2F" w:rsidRPr="005B645E" w14:paraId="3EAD076A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4B7D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5BEAB" w14:textId="16AF30A9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WWL08690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0922A" w14:textId="15C79931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MAN TGM 18-240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452C4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7E646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7239C054" w14:textId="0F56C408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2C9444FF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4F27A335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AB3F2F" w:rsidRPr="005B645E" w14:paraId="0215FEE4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23B36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647F4" w14:textId="08A1EA7A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WWL24557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34476" w14:textId="74BF7638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MAN TGM 18-240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6677D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D13BC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35AAC74C" w14:textId="56DD7F3A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73AC8AB2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3D51B192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AB3F2F" w:rsidRPr="005B645E" w14:paraId="6AD63BC7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023EE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F36A8" w14:textId="2C36B1C9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WWLJA03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0A9AB" w14:textId="7D668690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MAN TGM 18-240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9C869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A1BF7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6D0FB8EE" w14:textId="221BDEF2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0F367960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37DB158B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AB3F2F" w:rsidRPr="005B645E" w14:paraId="63085695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029AB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B6002" w14:textId="3646F408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WWLSA43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F133A" w14:textId="110ABF61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MAN TGM 18-240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1847D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4A93F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055D96B4" w14:textId="3FA9DC3B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726B2F6F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1507B06F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AB3F2F" w:rsidRPr="005B645E" w14:paraId="465B16B6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E7E2D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B5B57" w14:textId="53CEF9F7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WWL01380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BEE06" w14:textId="47EB3F9D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MAN TGM 18-250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738B7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7AAD4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62018C03" w14:textId="309B488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706538D0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764168B6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AB3F2F" w:rsidRPr="005B645E" w14:paraId="7EA43DA0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3230D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488E1" w14:textId="02D16614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WWL17422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413CD" w14:textId="2CE06C1F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IVECO-DAILY 35C12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8872C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68BD0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706E6275" w14:textId="63221416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55C40FAC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5D9A2C59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AB3F2F" w:rsidRPr="005B645E" w14:paraId="3A979983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D2785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21806" w14:textId="07E37562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WWL17446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057A7" w14:textId="6CBE3B2E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MAN TGL 310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F615B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6C909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006B241B" w14:textId="411C15E5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2954DE60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37E3D60E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AB3F2F" w:rsidRPr="005B645E" w14:paraId="728AC8BB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8FE38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D9D0F" w14:textId="3A196D31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WWL0317G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F25CF" w14:textId="24E94181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MAN 26438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A5C79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A8BD7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50E37093" w14:textId="007F27D3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40629D74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223F541E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AB3F2F" w:rsidRPr="005B645E" w14:paraId="12ACBEF4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392DC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5F58A" w14:textId="6AA29783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WWL61071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96D05" w14:textId="353B4107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CITROEN BERLINGO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85A5E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FA429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20E994D5" w14:textId="6B03AC24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3BFF8459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5485236C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AB3F2F" w:rsidRPr="005B645E" w14:paraId="4EB36AD2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64C85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22E6F" w14:textId="09D78C61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WWL23714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C20EE" w14:textId="50292F2B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RENAULT CLIO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824AD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3CF00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1268F7CA" w14:textId="3AD1F251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5FF6AA1E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14E92169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AB3F2F" w:rsidRPr="005B645E" w14:paraId="50B29AE7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5E489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D4B56" w14:textId="385F9A20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 66954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00DD7" w14:textId="4AEA575F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MAN 14.2254LLC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FC4A7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80272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3C42D011" w14:textId="6581CA24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6A34F14B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0C19B147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AB3F2F" w:rsidRPr="005B645E" w14:paraId="518A39A0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D6CE7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7C3B8" w14:textId="35662744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 44047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C2F99" w14:textId="4E3E2FB4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Mitsubischi L200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B04E8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809BB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6D7A0F6A" w14:textId="62CBB4FF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7EAE5675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0137B793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AB3F2F" w:rsidRPr="005B645E" w14:paraId="32D3B2CB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183F2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FB189" w14:textId="4AD831EF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WWL1434C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A875A" w14:textId="22355ADE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TGM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72C1C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412A7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382C7167" w14:textId="54D1879E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1C074301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5DA234E2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AB3F2F" w:rsidRPr="005B645E" w14:paraId="242BAEAA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EF6C6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E12BF" w14:textId="32B0E1E2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b/n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21D4C" w14:textId="2D2009EA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Wózek Toyota 42-7AG 2005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AECBD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8D95E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4BB7A24C" w14:textId="67E6050F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5EDA0B75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6DF67D24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AB3F2F" w:rsidRPr="005B645E" w14:paraId="711EA301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8687B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CFD6B" w14:textId="5FD35AE8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b/n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2B755" w14:textId="79580561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JCB 3CX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FF9F8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55A83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3B4E2F01" w14:textId="51E798C3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416E03EB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34991DF2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AB3F2F" w:rsidRPr="005B645E" w14:paraId="6101EEF4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05240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048E0" w14:textId="0586C6B8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b/n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89B3B" w14:textId="0277727A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kompaktor Ł-34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808F7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CC019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60126D26" w14:textId="6DCD1CFB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3DF2447D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123A48A7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AB3F2F" w:rsidRPr="005B645E" w14:paraId="76DE90F1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90100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82839" w14:textId="3A5C4366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b/n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C2100" w14:textId="0CC8A9F9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spycharka gąsienicowa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AAE14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50E22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4B1BF229" w14:textId="02D222C6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0A25F77F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6D948C7D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AB3F2F" w:rsidRPr="005B645E" w14:paraId="15B1F68C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B5F5E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66FB0" w14:textId="2E47B430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b/n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7AB46" w14:textId="7C6CE152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ladowarka Ł34 Fadroma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26B54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599F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5086F603" w14:textId="7C1ED78A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6498B558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5171CC28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AB3F2F" w:rsidRPr="005B645E" w14:paraId="35BC7BD5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C0E6E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28D4A" w14:textId="25F06A36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WWL3718J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34F57" w14:textId="69C4B559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TGM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76F08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B691D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69BC43E4" w14:textId="15447AC9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7685712B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78537BAC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AB3F2F" w:rsidRPr="005B645E" w14:paraId="6858B08B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76815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0AEF8" w14:textId="2B140541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WWL1816J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5228E" w14:textId="21E0FEEB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TGM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B7FDA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46EA3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24555602" w14:textId="1EBAEAC3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78D148B0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0FDE9076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AB3F2F" w:rsidRPr="005B645E" w14:paraId="791F559A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9AEBF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19E98" w14:textId="52C06100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WWL8699E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DF273" w14:textId="35C592A4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System Trailer WFZ18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B1FB0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60AB6ACB" w14:textId="7CF969AC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2B2CCF01" w14:textId="6CECF0E6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710E2A5C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477BF2D3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AB3F2F" w:rsidRPr="005B645E" w14:paraId="32AD5A7F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3E3B1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2C2C2" w14:textId="08DE54C5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b/n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674EE" w14:textId="066909E9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TOYOTA 42-7 FGF 25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08A07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C17E4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4B3D6EA7" w14:textId="08452681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0ECADAEE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173DA345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AB3F2F" w:rsidRPr="005B645E" w14:paraId="5148061B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5781A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D5F9B" w14:textId="5867A880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 J93G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96ED7" w14:textId="02150BBA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URSUS, 4512K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DE40E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2BE8A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4F346942" w14:textId="1F2E17C9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28B6DA80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09E92BF5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AB3F2F" w:rsidRPr="005B645E" w14:paraId="747EB923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F2B2D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8305E" w14:textId="5DFAF6C6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b/n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469E1" w14:textId="69D216E2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KOMATSU, WA 380 SERII 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EAD96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62CF4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60178832" w14:textId="00F987D2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01D0D43D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436AD51E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AB3F2F" w:rsidRPr="005B645E" w14:paraId="0FBF1B04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1715F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71484" w14:textId="0A5B6CFA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b/n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ADEFA" w14:textId="23CEFABF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DW3060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8DA30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35873436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1EEACE1E" w14:textId="3D5BF851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30F207DA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5023FD74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AB3F2F" w:rsidRPr="005B645E" w14:paraId="65C45E41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C340F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5E17E" w14:textId="129B4878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b/n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8618A" w14:textId="7E8FB930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WASA 300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2988B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10F2C2D3" w14:textId="26B7871C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4C28D738" w14:textId="44CA1A95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55D54C85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72E56799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AB3F2F" w:rsidRPr="005B645E" w14:paraId="5911A5BA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0BF40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5D9B5" w14:textId="6EC49AA3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b/n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DDE54" w14:textId="08F28935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Liugong CLG856III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713BB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4C1CD742" w14:textId="69C70D0B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097ACF3A" w14:textId="4BB613B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476CAC27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2F1523F8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AB3F2F" w:rsidRPr="005B645E" w14:paraId="014E78D7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FB919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CB679" w14:textId="4E11A26D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WL3301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0F0E3" w14:textId="771E4B20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Massey Ferguson 5455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5FF64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391BF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B0DE0" w14:textId="79BBCBC2" w:rsidR="00AB3F2F" w:rsidRPr="005B645E" w:rsidRDefault="00D07DAA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sz w:val="22"/>
                <w:szCs w:val="22"/>
                <w:lang w:eastAsia="pl-PL"/>
              </w:rPr>
              <w:t>145 000 zł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01AC5" w14:textId="487ADD5F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FF3F2" w14:textId="7962D689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</w:tr>
      <w:tr w:rsidR="00AB3F2F" w:rsidRPr="005B645E" w14:paraId="54C6E5E7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E6F20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A001C" w14:textId="6C91687C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WWL7482M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2FD2D" w14:textId="51E2FD23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Mercedes Benz Econic 2633L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77A5E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E4BE1" w14:textId="64BDA91B" w:rsidR="00AB3F2F" w:rsidRPr="005B645E" w:rsidRDefault="00D07DAA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74F1C782" w14:textId="2765D6C2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7A7FBF15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11D28863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D07DAA" w:rsidRPr="005B645E" w14:paraId="39140FCB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EA1A3" w14:textId="77777777" w:rsidR="00D07DAA" w:rsidRPr="005B645E" w:rsidRDefault="00D07DAA" w:rsidP="00D07DA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lastRenderedPageBreak/>
              <w:t>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BD86F" w14:textId="43FB8E1C" w:rsidR="00D07DAA" w:rsidRPr="005B645E" w:rsidRDefault="00D07DAA" w:rsidP="00D07DA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b/n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AFBA8" w14:textId="03A3F027" w:rsidR="00D07DAA" w:rsidRPr="005B645E" w:rsidRDefault="00D07DAA" w:rsidP="00D07DA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KOMATSU, WA 380 SERII 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533FF" w14:textId="77777777" w:rsidR="00D07DAA" w:rsidRPr="005B645E" w:rsidRDefault="00D07DAA" w:rsidP="00D07DA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8A0EB" w14:textId="243F3FF4" w:rsidR="00D07DAA" w:rsidRPr="005B645E" w:rsidRDefault="00D07DAA" w:rsidP="00D07DA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AC6CE3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0BF224B3" w14:textId="78494E60" w:rsidR="00D07DAA" w:rsidRPr="005B645E" w:rsidRDefault="00D07DAA" w:rsidP="00D07DA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6376ABE2" w14:textId="77777777" w:rsidR="00D07DAA" w:rsidRPr="005B645E" w:rsidRDefault="00D07DAA" w:rsidP="00D07DA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5AACFA88" w14:textId="77777777" w:rsidR="00D07DAA" w:rsidRPr="005B645E" w:rsidRDefault="00D07DAA" w:rsidP="00D07DA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D07DAA" w:rsidRPr="005B645E" w14:paraId="469013D7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EB729" w14:textId="77777777" w:rsidR="00D07DAA" w:rsidRPr="005B645E" w:rsidRDefault="00D07DAA" w:rsidP="00D07DA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5869F" w14:textId="248E2493" w:rsidR="00D07DAA" w:rsidRPr="005B645E" w:rsidRDefault="00D07DAA" w:rsidP="00D07DA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b/n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A5CB9" w14:textId="2014AE36" w:rsidR="00D07DAA" w:rsidRPr="005B645E" w:rsidRDefault="00D07DAA" w:rsidP="00D07DA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HBM, BG 110 TA-5 EP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412AD" w14:textId="77777777" w:rsidR="00D07DAA" w:rsidRPr="005B645E" w:rsidRDefault="00D07DAA" w:rsidP="00D07DA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D5F3A" w14:textId="79BAFC33" w:rsidR="00D07DAA" w:rsidRPr="005B645E" w:rsidRDefault="00D07DAA" w:rsidP="00D07DA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AC6CE3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780AE884" w14:textId="42F672C2" w:rsidR="00D07DAA" w:rsidRPr="005B645E" w:rsidRDefault="00D07DAA" w:rsidP="00D07DA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558715D9" w14:textId="77777777" w:rsidR="00D07DAA" w:rsidRPr="005B645E" w:rsidRDefault="00D07DAA" w:rsidP="00D07DA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3A5E1673" w14:textId="77777777" w:rsidR="00D07DAA" w:rsidRPr="005B645E" w:rsidRDefault="00D07DAA" w:rsidP="00D07DA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AB3F2F" w:rsidRPr="005B645E" w14:paraId="55FB1E40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605AF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4D79A" w14:textId="527D98D5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b/n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FFE4B" w14:textId="073CCA12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DYNAPAC, CA1500D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B6ACC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CEEFF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2A299324" w14:textId="039D6348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17FE9224" w14:textId="62A5E052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1C391C30" w14:textId="5FCD50E9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D07DAA" w:rsidRPr="005B645E" w14:paraId="2E22B38F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45BA9" w14:textId="77777777" w:rsidR="00D07DAA" w:rsidRPr="005B645E" w:rsidRDefault="00D07DAA" w:rsidP="00D07DA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D3724" w14:textId="7C44AE8A" w:rsidR="00D07DAA" w:rsidRPr="005B645E" w:rsidRDefault="00D07DAA" w:rsidP="00D07DA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WZ189CE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92443" w14:textId="0D2DD8C5" w:rsidR="00D07DAA" w:rsidRPr="004367D4" w:rsidRDefault="00D07DAA" w:rsidP="00D07DA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67D4">
              <w:rPr>
                <w:rFonts w:ascii="Calibri" w:hAnsi="Calibri" w:cs="Calibri"/>
                <w:sz w:val="22"/>
                <w:szCs w:val="22"/>
                <w:lang w:val="en-GB"/>
              </w:rPr>
              <w:t>MAN TRUCK, TGS 28.330 6X2-4 BL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1036A" w14:textId="77777777" w:rsidR="00D07DAA" w:rsidRPr="005B645E" w:rsidRDefault="00D07DAA" w:rsidP="00D07DA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CFAFD" w14:textId="77777777" w:rsidR="00D07DAA" w:rsidRPr="005B645E" w:rsidRDefault="00D07DAA" w:rsidP="00D07DA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56A97" w14:textId="0E942018" w:rsidR="00D07DAA" w:rsidRPr="005B645E" w:rsidRDefault="00D07DAA" w:rsidP="00D07DA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D07DAA">
              <w:rPr>
                <w:rFonts w:ascii="Calibri" w:hAnsi="Calibri" w:cs="Calibri"/>
                <w:sz w:val="22"/>
                <w:szCs w:val="22"/>
                <w:lang w:eastAsia="pl-PL"/>
              </w:rPr>
              <w:t xml:space="preserve"> 690 000 zł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702EB" w14:textId="4B280628" w:rsidR="00D07DAA" w:rsidRPr="005B645E" w:rsidRDefault="00D07DAA" w:rsidP="00D07DA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79F99" w14:textId="59811248" w:rsidR="00D07DAA" w:rsidRPr="005B645E" w:rsidRDefault="00D07DAA" w:rsidP="00D07DA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</w:tr>
      <w:tr w:rsidR="00D07DAA" w:rsidRPr="005B645E" w14:paraId="5D760C2E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F4773" w14:textId="77777777" w:rsidR="00D07DAA" w:rsidRPr="005B645E" w:rsidRDefault="00D07DAA" w:rsidP="00D07DA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4B9BA" w14:textId="18E9F24E" w:rsidR="00D07DAA" w:rsidRPr="005B645E" w:rsidRDefault="00D07DAA" w:rsidP="00D07DA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WZ869J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60231" w14:textId="6B4BC59B" w:rsidR="00D07DAA" w:rsidRPr="005B645E" w:rsidRDefault="00D07DAA" w:rsidP="00D07DA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Valtra S274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EE1C1" w14:textId="77777777" w:rsidR="00D07DAA" w:rsidRPr="005B645E" w:rsidRDefault="00D07DAA" w:rsidP="00D07DA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75552" w14:textId="77777777" w:rsidR="00D07DAA" w:rsidRPr="005B645E" w:rsidRDefault="00D07DAA" w:rsidP="00D07DA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10B13" w14:textId="2A0B2ED4" w:rsidR="00D07DAA" w:rsidRPr="005B645E" w:rsidRDefault="00D07DAA" w:rsidP="00D07DA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D07DAA">
              <w:rPr>
                <w:rFonts w:ascii="Calibri" w:hAnsi="Calibri" w:cs="Calibri"/>
                <w:sz w:val="22"/>
                <w:szCs w:val="22"/>
                <w:lang w:eastAsia="pl-PL"/>
              </w:rPr>
              <w:t xml:space="preserve"> 895 000 zł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29B0A" w14:textId="47A7479F" w:rsidR="00D07DAA" w:rsidRPr="005B645E" w:rsidRDefault="00D07DAA" w:rsidP="00D07DA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29EE2" w14:textId="77737513" w:rsidR="00D07DAA" w:rsidRPr="005B645E" w:rsidRDefault="00D07DAA" w:rsidP="00D07DA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</w:tr>
      <w:tr w:rsidR="00D07DAA" w:rsidRPr="005B645E" w14:paraId="27339E8D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E36E0" w14:textId="77777777" w:rsidR="00D07DAA" w:rsidRPr="005B645E" w:rsidRDefault="00D07DAA" w:rsidP="00D07DA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BF402" w14:textId="7F840CF9" w:rsidR="00D07DAA" w:rsidRPr="005B645E" w:rsidRDefault="00D07DAA" w:rsidP="00D07DA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WZ842CE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CD940" w14:textId="058E6D49" w:rsidR="00D07DAA" w:rsidRPr="005B645E" w:rsidRDefault="00D07DAA" w:rsidP="00D07DA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TGM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75501" w14:textId="77777777" w:rsidR="00D07DAA" w:rsidRPr="005B645E" w:rsidRDefault="00D07DAA" w:rsidP="00D07DA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4B84B" w14:textId="77777777" w:rsidR="00D07DAA" w:rsidRPr="005B645E" w:rsidRDefault="00D07DAA" w:rsidP="00D07DA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EE02C" w14:textId="698BA64A" w:rsidR="00D07DAA" w:rsidRPr="005B645E" w:rsidRDefault="00D07DAA" w:rsidP="00D07DA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D07DAA">
              <w:rPr>
                <w:rFonts w:ascii="Calibri" w:hAnsi="Calibri" w:cs="Calibri"/>
                <w:sz w:val="22"/>
                <w:szCs w:val="22"/>
                <w:lang w:eastAsia="pl-PL"/>
              </w:rPr>
              <w:t xml:space="preserve"> 520 000 zł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AEA67" w14:textId="235F63B3" w:rsidR="00D07DAA" w:rsidRPr="005B645E" w:rsidRDefault="00D07DAA" w:rsidP="00D07DA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F32FA" w14:textId="1D807F01" w:rsidR="00D07DAA" w:rsidRPr="005B645E" w:rsidRDefault="00D07DAA" w:rsidP="00D07DA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</w:tr>
      <w:tr w:rsidR="00D07DAA" w:rsidRPr="005B645E" w14:paraId="27829372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65920" w14:textId="77777777" w:rsidR="00D07DAA" w:rsidRPr="005B645E" w:rsidRDefault="00D07DAA" w:rsidP="00D07DA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5C231" w14:textId="48B591ED" w:rsidR="00D07DAA" w:rsidRPr="005B645E" w:rsidRDefault="00D07DAA" w:rsidP="00D07DA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WZ705CE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7BA08" w14:textId="78CDE625" w:rsidR="00D07DAA" w:rsidRPr="005B645E" w:rsidRDefault="00D07DAA" w:rsidP="00D07DA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ISUZU AMP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8826C" w14:textId="77777777" w:rsidR="00D07DAA" w:rsidRPr="005B645E" w:rsidRDefault="00D07DAA" w:rsidP="00D07DA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047F2" w14:textId="77777777" w:rsidR="00D07DAA" w:rsidRPr="005B645E" w:rsidRDefault="00D07DAA" w:rsidP="00D07DA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4F02C" w14:textId="6A3D0070" w:rsidR="00D07DAA" w:rsidRPr="005B645E" w:rsidRDefault="00D07DAA" w:rsidP="00D07DA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D07DAA">
              <w:rPr>
                <w:rFonts w:ascii="Calibri" w:hAnsi="Calibri" w:cs="Calibri"/>
                <w:sz w:val="22"/>
                <w:szCs w:val="22"/>
                <w:lang w:eastAsia="pl-PL"/>
              </w:rPr>
              <w:t xml:space="preserve"> 155 000 zł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E98FB" w14:textId="65950CF2" w:rsidR="00D07DAA" w:rsidRPr="005B645E" w:rsidRDefault="00D07DAA" w:rsidP="00D07DA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FBC95" w14:textId="221E99F9" w:rsidR="00D07DAA" w:rsidRPr="005B645E" w:rsidRDefault="00D07DAA" w:rsidP="00D07DA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</w:tr>
      <w:tr w:rsidR="00D07DAA" w:rsidRPr="005B645E" w14:paraId="00D2C20D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F44CB" w14:textId="77777777" w:rsidR="00D07DAA" w:rsidRPr="005B645E" w:rsidRDefault="00D07DAA" w:rsidP="00D07DA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F0B6A" w14:textId="2601B774" w:rsidR="00D07DAA" w:rsidRPr="005B645E" w:rsidRDefault="00D07DAA" w:rsidP="00D07DA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WZ475CF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5E263" w14:textId="1113EA08" w:rsidR="00D07DAA" w:rsidRPr="0069589A" w:rsidRDefault="00D07DAA" w:rsidP="00D07DA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MAN TGL 12.190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AB3A0" w14:textId="77777777" w:rsidR="00D07DAA" w:rsidRPr="005B645E" w:rsidRDefault="00D07DAA" w:rsidP="00D07DA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9DBCA" w14:textId="77777777" w:rsidR="00D07DAA" w:rsidRPr="005B645E" w:rsidRDefault="00D07DAA" w:rsidP="00D07DA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1A5FC" w14:textId="64207B53" w:rsidR="00D07DAA" w:rsidRPr="005B645E" w:rsidRDefault="00D07DAA" w:rsidP="00D07DA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D07DAA">
              <w:rPr>
                <w:rFonts w:ascii="Calibri" w:hAnsi="Calibri" w:cs="Calibri"/>
                <w:sz w:val="22"/>
                <w:szCs w:val="22"/>
                <w:lang w:eastAsia="pl-PL"/>
              </w:rPr>
              <w:t xml:space="preserve"> 440 000 zł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9609B" w14:textId="0B05BB2E" w:rsidR="00D07DAA" w:rsidRPr="005B645E" w:rsidRDefault="00D07DAA" w:rsidP="00D07DA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BECA8" w14:textId="75EA7F64" w:rsidR="00D07DAA" w:rsidRPr="005B645E" w:rsidRDefault="00D07DAA" w:rsidP="00D07DAA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</w:tr>
      <w:tr w:rsidR="00AB3F2F" w:rsidRPr="005B645E" w14:paraId="2C60BDBA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B181B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8A42C" w14:textId="3088B698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b/n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EDB39" w14:textId="14E910A2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EGHOLM C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D1ADA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BBFBC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60F78562" w14:textId="6C94C425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12C4E4A2" w14:textId="37F4149F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2683E123" w14:textId="29E7AD6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AB3F2F" w:rsidRPr="005B645E" w14:paraId="4965C333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B6363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08623" w14:textId="60F3245E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WWL88G2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6B6E4" w14:textId="70D3E85D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AGROMECHANIKA AGT835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34249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2D54B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65CD71DD" w14:textId="2235BA6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15962067" w14:textId="74FCE49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3B65BF39" w14:textId="29C7E730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AB3F2F" w:rsidRPr="005B645E" w14:paraId="3B839089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E5F08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09823" w14:textId="11449782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WWL6892P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95594" w14:textId="1A9FD1EF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IVECO 35C11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4C098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D590A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61EDBBF5" w14:textId="023CB7BF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78509259" w14:textId="6B53B792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460B5332" w14:textId="24DA71FD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AB3F2F" w:rsidRPr="005B645E" w14:paraId="0D10AEC8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CBCC6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2CC13" w14:textId="02DC0B5D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WWL55183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BCE10" w14:textId="51411438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RENAULT Midliner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D41DC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46D1D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1B5AC35C" w14:textId="6E61C1F2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04056164" w14:textId="3E963883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5D75D8F2" w14:textId="05B652E1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AB3F2F" w:rsidRPr="005B645E" w14:paraId="69F1D2B3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DF397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6C5E4" w14:textId="5F5FF9C7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b/n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29418" w14:textId="52DCABF0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CAT 442 D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83582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99F6E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1A762BAF" w14:textId="375A5D86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4276A18E" w14:textId="1A312340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5C209B47" w14:textId="2402CAF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AB3F2F" w:rsidRPr="005B645E" w14:paraId="21926ECF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D0A0B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75337" w14:textId="49B8898F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WWL42390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02B57" w14:textId="63E96AC7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HOFFMAN MDT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B7197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01815E30" w14:textId="53F05F6E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5B0710FB" w14:textId="20C2AAC8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39235A35" w14:textId="3663E5D6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1C486D36" w14:textId="6A220698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AB3F2F" w:rsidRPr="005B645E" w14:paraId="4022FC95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1CBE7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80216" w14:textId="2B475886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WWL23458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4BD10" w14:textId="2702DE07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FSC LUBLIN 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5FC0E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39ED9" w14:textId="0B656ADF" w:rsidR="00AB3F2F" w:rsidRPr="005B645E" w:rsidRDefault="00D07DAA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4581A4C0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199A4340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4E12BE7F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AB3F2F" w:rsidRPr="005B645E" w14:paraId="5B40B07C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0AFEE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A0218" w14:textId="5C7E8ACB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b/n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F3B3E" w14:textId="6BF04223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DYNAPACK CC 142C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0A247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E2EB9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3FE33A23" w14:textId="671E90F9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0B3A1CC5" w14:textId="74DEF169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4F6E730E" w14:textId="31751CCF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AB3F2F" w:rsidRPr="005B645E" w14:paraId="38DE317F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F5B10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562BB" w14:textId="0411E4BE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WWLE56Y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98BAE" w14:textId="1A057447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KIOTI RX6020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073B1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33334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0C202CEF" w14:textId="1AAC83E4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49687489" w14:textId="607F231E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474B8FF3" w14:textId="27E03C89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AB3F2F" w:rsidRPr="005B645E" w14:paraId="13C540F2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DB545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FF3A0" w14:textId="6B0310C1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WWL6993P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23FFA" w14:textId="65E776F8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FLIEGL TPS 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D4797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120049BE" w14:textId="7FB4B8BF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9C85B" w14:textId="6E89CCFF" w:rsidR="00AB3F2F" w:rsidRPr="005B645E" w:rsidRDefault="00D07DAA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sz w:val="22"/>
                <w:szCs w:val="22"/>
                <w:lang w:eastAsia="pl-PL"/>
              </w:rPr>
              <w:t>77 800 zł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805BA" w14:textId="2062846B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09306" w14:textId="7E7EC121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</w:tr>
      <w:tr w:rsidR="00AB3F2F" w:rsidRPr="005B645E" w14:paraId="6996B69B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94FBF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4FEF9" w14:textId="5C982697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WWL7407W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64CDC" w14:textId="20D7F63B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Renault Express Van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F4273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52E44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C9D2D" w14:textId="0F216DA1" w:rsidR="00AB3F2F" w:rsidRPr="005B645E" w:rsidRDefault="00D07DAA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sz w:val="22"/>
                <w:szCs w:val="22"/>
                <w:lang w:eastAsia="pl-PL"/>
              </w:rPr>
              <w:t>49 700 zł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6A336" w14:textId="5FC3FB09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01C9E" w14:textId="7C825F68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</w:tr>
      <w:tr w:rsidR="00AB3F2F" w:rsidRPr="005B645E" w14:paraId="3B2202DB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85703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EEDD9" w14:textId="68D54281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WWL9P61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77CEA" w14:textId="3EA032FD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Teknamotor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00A1A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53F07344" w14:textId="53207F15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4A82E027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19DE19F4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78965AB0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AB3F2F" w:rsidRPr="005B645E" w14:paraId="10D838B9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45B36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BDD51" w14:textId="463D5967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WWL84177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636D5" w14:textId="7E4FA470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Opel Vivaro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24B05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4B6C9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71753128" w14:textId="57A27163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37EBBA5A" w14:textId="200026DC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6958DB0C" w14:textId="1CB3278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AB3F2F" w:rsidRPr="005B645E" w14:paraId="7453CFA8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4D11F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769C8" w14:textId="36FB952D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WWL46680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1D720" w14:textId="6D9E945B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SAM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6CCAE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2306F1F9" w14:textId="20B820AC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5C7DB13A" w14:textId="0DE4CD71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5D04DAC1" w14:textId="58F067D6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1E491268" w14:textId="40DF7DF8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AB3F2F" w:rsidRPr="005B645E" w14:paraId="54C06EBF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262DB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74B18" w14:textId="78044F5C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b/n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8A1E6" w14:textId="48AFD4C5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Husqvarna Rider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7C7A7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31600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764FF103" w14:textId="1DAA1FCD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73DDF952" w14:textId="51A366F6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25B2BB19" w14:textId="19CC674B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AB3F2F" w:rsidRPr="005B645E" w14:paraId="7C1E0741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565DB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185E8" w14:textId="4ED3997B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WWL2637S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AFF28" w14:textId="5FCCF240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Iveco 35C11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B6E42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1B3D0" w14:textId="3D365610" w:rsidR="00AB3F2F" w:rsidRPr="005B645E" w:rsidRDefault="00D07DAA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06BC2A9A" w14:textId="2292B458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7BBB091E" w14:textId="331831BA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5159C66C" w14:textId="04B1C67C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AB3F2F" w:rsidRPr="005B645E" w14:paraId="18B8F8DC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949A4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AEA54" w14:textId="6045BCD7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b/n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C5282" w14:textId="01834003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Zamiatarka Multigo 150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635B2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2556B9DE" w14:textId="52CA2A5E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0B254913" w14:textId="711D68A3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3071260F" w14:textId="0E77D116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7FCDE436" w14:textId="42388CA1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AB3F2F" w:rsidRPr="005B645E" w14:paraId="45B60AE2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FD289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C979A" w14:textId="39D78EF8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WWL4578S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0D3E0" w14:textId="67EF5276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Fiat Ducato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D058D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ACF82" w14:textId="6890788E" w:rsidR="00AB3F2F" w:rsidRPr="005B645E" w:rsidRDefault="00D07DAA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22178D8A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7C9D9C67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4586213D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AB3F2F" w:rsidRPr="005B645E" w14:paraId="749F1644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C6540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550B3" w14:textId="76C6B114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WZ925FF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58DA9" w14:textId="4DFB516E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 xml:space="preserve">AEBI SCHMIDT NEDERLAND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873CD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F3D24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9545D" w14:textId="017191F7" w:rsidR="00AB3F2F" w:rsidRPr="005B645E" w:rsidRDefault="00D07DAA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sz w:val="22"/>
                <w:szCs w:val="22"/>
                <w:lang w:eastAsia="pl-PL"/>
              </w:rPr>
              <w:t>915 000 zł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635CD" w14:textId="26A7EC3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AADED" w14:textId="131DBAB9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</w:tr>
      <w:tr w:rsidR="00AB3F2F" w:rsidRPr="005B645E" w14:paraId="4481461C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61F40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99285" w14:textId="0645C4FB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WWL3188U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6E1F7" w14:textId="1F5AB279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Renault Premium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79EEA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85D49" w14:textId="096DCA23" w:rsidR="00AB3F2F" w:rsidRPr="005B645E" w:rsidRDefault="00D07DAA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141F910A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1A0BE61B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5587597F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AB3F2F" w:rsidRPr="005B645E" w14:paraId="78547A97" w14:textId="77777777" w:rsidTr="00D07DAA">
        <w:trPr>
          <w:trHeight w:val="2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B8C5F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4D713" w14:textId="6D7CD53D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WWL2782V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BE771" w14:textId="467D15A3" w:rsidR="00AB3F2F" w:rsidRPr="005B645E" w:rsidRDefault="00AB3F2F" w:rsidP="00AB3F2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589A">
              <w:rPr>
                <w:rFonts w:ascii="Calibri" w:hAnsi="Calibri" w:cs="Calibri"/>
                <w:sz w:val="22"/>
                <w:szCs w:val="22"/>
              </w:rPr>
              <w:t>Mercedes Benz Econic 2533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AB77D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DFD4B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</w:tcPr>
          <w:p w14:paraId="1BEAF9A5" w14:textId="5B985A86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</w:tcPr>
          <w:p w14:paraId="2077E8CA" w14:textId="2BEB3173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</w:tcPr>
          <w:p w14:paraId="332A498D" w14:textId="6E541D0B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AB3F2F" w:rsidRPr="005B645E" w14:paraId="2581472C" w14:textId="77777777" w:rsidTr="00D07DAA">
        <w:trPr>
          <w:trHeight w:val="255"/>
          <w:jc w:val="center"/>
        </w:trPr>
        <w:tc>
          <w:tcPr>
            <w:tcW w:w="4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369E0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  <w:t xml:space="preserve">ŁĄCZNA SKŁADKA </w:t>
            </w:r>
            <w:r w:rsidRPr="005B645E">
              <w:rPr>
                <w:rFonts w:ascii="Calibri" w:hAnsi="Calibri" w:cs="Calibri"/>
                <w:b/>
                <w:bCs/>
                <w:color w:val="00B050"/>
                <w:sz w:val="22"/>
                <w:szCs w:val="22"/>
                <w:lang w:eastAsia="pl-PL"/>
              </w:rPr>
              <w:t>ROCZNA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19B3A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CECA4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66EF30FC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0137127C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CD7D8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</w:tr>
      <w:tr w:rsidR="00AB3F2F" w:rsidRPr="005B645E" w14:paraId="343CCDFA" w14:textId="77777777" w:rsidTr="00D07DAA">
        <w:trPr>
          <w:trHeight w:val="255"/>
          <w:jc w:val="center"/>
        </w:trPr>
        <w:tc>
          <w:tcPr>
            <w:tcW w:w="4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42FC9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  <w:t xml:space="preserve">ŁACZNA SKŁADKA ZA </w:t>
            </w:r>
            <w:r w:rsidRPr="005B645E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eastAsia="pl-PL"/>
              </w:rPr>
              <w:t>36 MIESIĘCY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A12D4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11C91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07A1C072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noWrap/>
            <w:vAlign w:val="center"/>
            <w:hideMark/>
          </w:tcPr>
          <w:p w14:paraId="636079C1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BBEA1" w14:textId="77777777" w:rsidR="00AB3F2F" w:rsidRPr="005B645E" w:rsidRDefault="00AB3F2F" w:rsidP="00AB3F2F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eastAsia="pl-PL"/>
              </w:rPr>
              <w:t>…</w:t>
            </w:r>
          </w:p>
        </w:tc>
      </w:tr>
    </w:tbl>
    <w:p w14:paraId="1BB6BF19" w14:textId="77777777" w:rsidR="00893BC4" w:rsidRPr="005B645E" w:rsidRDefault="00893BC4" w:rsidP="006566E1">
      <w:pPr>
        <w:pBdr>
          <w:top w:val="single" w:sz="4" w:space="1" w:color="auto"/>
        </w:pBdr>
        <w:tabs>
          <w:tab w:val="left" w:pos="-2160"/>
        </w:tabs>
        <w:spacing w:line="276" w:lineRule="auto"/>
        <w:jc w:val="both"/>
        <w:rPr>
          <w:rFonts w:ascii="Calibri" w:hAnsi="Calibri" w:cs="Calibri"/>
          <w:i/>
          <w:color w:val="000000"/>
          <w:sz w:val="22"/>
          <w:szCs w:val="22"/>
        </w:rPr>
      </w:pPr>
    </w:p>
    <w:p w14:paraId="4CCDDC4D" w14:textId="77777777" w:rsidR="00B45681" w:rsidRPr="005B645E" w:rsidRDefault="00893BC4" w:rsidP="00C362F3">
      <w:pPr>
        <w:pBdr>
          <w:top w:val="single" w:sz="4" w:space="1" w:color="auto"/>
        </w:pBdr>
        <w:tabs>
          <w:tab w:val="left" w:pos="-2160"/>
        </w:tabs>
        <w:spacing w:line="276" w:lineRule="auto"/>
        <w:jc w:val="both"/>
        <w:rPr>
          <w:rFonts w:ascii="Calibri" w:hAnsi="Calibri" w:cs="Calibri"/>
          <w:i/>
          <w:sz w:val="22"/>
          <w:szCs w:val="22"/>
        </w:rPr>
      </w:pPr>
      <w:r w:rsidRPr="005B645E">
        <w:rPr>
          <w:rFonts w:ascii="Calibri" w:hAnsi="Calibri" w:cs="Calibri"/>
          <w:i/>
          <w:sz w:val="22"/>
          <w:szCs w:val="22"/>
        </w:rPr>
        <w:t>Sumy ubezpieczenia dla ryzyka autocasco podane w zestawieniu pojazdów mają tylko znaczenie porównawcze dla oceny złożonych ofert i nie są zobowiązujące dla Wykonawcy w momencie rzeczywistego zawierania ubezpieczenia. Uprzejmie prosimy o przygotowanie oferty na bazie podanych sum ubezpieczenia – tylko ten sposób pozwoli na rzetelne porównanie ofert w kryterium „cena”. Wykonawca zobowiązany jest podać stawki efektywne oraz obliczyć i podać składki dla poszczególnych pojazdów</w:t>
      </w:r>
      <w:r w:rsidR="006566E1" w:rsidRPr="005B645E">
        <w:rPr>
          <w:rFonts w:ascii="Calibri" w:hAnsi="Calibri" w:cs="Calibri"/>
          <w:i/>
          <w:sz w:val="22"/>
          <w:szCs w:val="22"/>
        </w:rPr>
        <w:t>.</w:t>
      </w:r>
    </w:p>
    <w:sectPr w:rsidR="00B45681" w:rsidRPr="005B645E" w:rsidSect="00660C93">
      <w:headerReference w:type="default" r:id="rId8"/>
      <w:footerReference w:type="default" r:id="rId9"/>
      <w:pgSz w:w="11905" w:h="16837"/>
      <w:pgMar w:top="709" w:right="1418" w:bottom="1418" w:left="1134" w:header="709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B695D9" w14:textId="77777777" w:rsidR="00157A39" w:rsidRDefault="00157A39">
      <w:r>
        <w:separator/>
      </w:r>
    </w:p>
  </w:endnote>
  <w:endnote w:type="continuationSeparator" w:id="0">
    <w:p w14:paraId="54C30F42" w14:textId="77777777" w:rsidR="00157A39" w:rsidRDefault="00157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5 Pitch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G Mincho Light J">
    <w:altName w:val="Times New Roman"/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5CAB33" w14:textId="77777777" w:rsidR="00893BC4" w:rsidRPr="00447831" w:rsidRDefault="00893BC4">
    <w:pPr>
      <w:pStyle w:val="Stopka"/>
      <w:framePr w:wrap="around" w:vAnchor="text" w:hAnchor="margin" w:xAlign="right" w:y="1"/>
      <w:rPr>
        <w:rStyle w:val="Numerstrony"/>
        <w:rFonts w:ascii="Calibri" w:hAnsi="Calibri"/>
      </w:rPr>
    </w:pPr>
    <w:r w:rsidRPr="00447831">
      <w:rPr>
        <w:rStyle w:val="Numerstrony"/>
        <w:rFonts w:ascii="Calibri" w:hAnsi="Calibri"/>
      </w:rPr>
      <w:fldChar w:fldCharType="begin"/>
    </w:r>
    <w:r w:rsidRPr="00447831">
      <w:rPr>
        <w:rStyle w:val="Numerstrony"/>
        <w:rFonts w:ascii="Calibri" w:hAnsi="Calibri"/>
      </w:rPr>
      <w:instrText xml:space="preserve">PAGE  </w:instrText>
    </w:r>
    <w:r w:rsidRPr="00447831">
      <w:rPr>
        <w:rStyle w:val="Numerstrony"/>
        <w:rFonts w:ascii="Calibri" w:hAnsi="Calibri"/>
      </w:rPr>
      <w:fldChar w:fldCharType="separate"/>
    </w:r>
    <w:r w:rsidR="00A5471B">
      <w:rPr>
        <w:rStyle w:val="Numerstrony"/>
        <w:rFonts w:ascii="Calibri" w:hAnsi="Calibri"/>
        <w:noProof/>
      </w:rPr>
      <w:t>8</w:t>
    </w:r>
    <w:r w:rsidRPr="00447831">
      <w:rPr>
        <w:rStyle w:val="Numerstrony"/>
        <w:rFonts w:ascii="Calibri" w:hAnsi="Calibri"/>
      </w:rPr>
      <w:fldChar w:fldCharType="end"/>
    </w:r>
  </w:p>
  <w:p w14:paraId="3B209F2A" w14:textId="77777777" w:rsidR="00893BC4" w:rsidRPr="00447831" w:rsidRDefault="00893BC4" w:rsidP="00AA2F8E">
    <w:pPr>
      <w:pStyle w:val="Stopka"/>
      <w:ind w:right="360"/>
      <w:jc w:val="right"/>
      <w:rPr>
        <w:rFonts w:ascii="Calibri" w:hAnsi="Calibri"/>
        <w:highlight w:val="yello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4E8B07" w14:textId="77777777" w:rsidR="00157A39" w:rsidRDefault="00157A39">
      <w:r>
        <w:separator/>
      </w:r>
    </w:p>
  </w:footnote>
  <w:footnote w:type="continuationSeparator" w:id="0">
    <w:p w14:paraId="19E45150" w14:textId="77777777" w:rsidR="00157A39" w:rsidRDefault="00157A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E56A5B" w14:textId="77777777" w:rsidR="00893BC4" w:rsidRPr="00D860BC" w:rsidRDefault="00893BC4" w:rsidP="008E3D7E">
    <w:pPr>
      <w:tabs>
        <w:tab w:val="center" w:pos="4536"/>
        <w:tab w:val="right" w:pos="9072"/>
      </w:tabs>
      <w:rPr>
        <w:rFonts w:ascii="Calibri" w:hAnsi="Calibri"/>
        <w:color w:val="404040"/>
        <w:sz w:val="16"/>
        <w:szCs w:val="16"/>
      </w:rPr>
    </w:pPr>
    <w:r w:rsidRPr="00D860BC">
      <w:rPr>
        <w:rFonts w:ascii="Calibri" w:hAnsi="Calibri"/>
        <w:color w:val="404040"/>
        <w:sz w:val="16"/>
        <w:szCs w:val="16"/>
      </w:rPr>
      <w:t>Miejski Zakład Oczyszczania w Wołominie Sp. z o.o.</w:t>
    </w:r>
    <w:r w:rsidRPr="00D860BC">
      <w:rPr>
        <w:rFonts w:ascii="Calibri" w:hAnsi="Calibri"/>
        <w:color w:val="404040"/>
        <w:sz w:val="16"/>
        <w:szCs w:val="16"/>
      </w:rPr>
      <w:tab/>
      <w:t xml:space="preserve">  </w:t>
    </w:r>
    <w:r w:rsidRPr="00D860BC">
      <w:rPr>
        <w:rFonts w:ascii="Calibri" w:hAnsi="Calibri"/>
        <w:color w:val="404040"/>
        <w:sz w:val="16"/>
        <w:szCs w:val="16"/>
      </w:rPr>
      <w:tab/>
      <w:t xml:space="preserve">Załącznik nr 4a do SWZ – Formularz ofertowy dla CZĘŚCI </w:t>
    </w:r>
    <w:r w:rsidR="00D860BC" w:rsidRPr="00D860BC">
      <w:rPr>
        <w:rFonts w:ascii="Calibri" w:hAnsi="Calibri"/>
        <w:noProof/>
        <w:color w:val="404040"/>
        <w:szCs w:val="20"/>
        <w:lang w:eastAsia="pl-PL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4634360" wp14:editId="4F1CAB3E">
              <wp:simplePos x="0" y="0"/>
              <wp:positionH relativeFrom="page">
                <wp:posOffset>6966585</wp:posOffset>
              </wp:positionH>
              <wp:positionV relativeFrom="page">
                <wp:posOffset>7607935</wp:posOffset>
              </wp:positionV>
              <wp:extent cx="510540" cy="2183130"/>
              <wp:effectExtent l="0" t="0" r="0" b="7620"/>
              <wp:wrapNone/>
              <wp:docPr id="1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054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E23C8C" w14:textId="77777777" w:rsidR="00893BC4" w:rsidRPr="007D1B40" w:rsidRDefault="00893BC4" w:rsidP="008E3D7E">
                          <w:pPr>
                            <w:pStyle w:val="Stopka"/>
                            <w:rPr>
                              <w:rFonts w:ascii="Cambria" w:hAnsi="Cambria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634360" id="Prostokąt 1" o:spid="_x0000_s1026" style="position:absolute;margin-left:548.55pt;margin-top:599.05pt;width:40.2pt;height:171.9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" o:allowincell="f" filled="f" stroked="f">
              <v:textbox style="layout-flow:vertical;mso-layout-flow-alt:bottom-to-top;mso-fit-shape-to-text:t">
                <w:txbxContent>
                  <w:p w14:paraId="19E23C8C" w14:textId="77777777" w:rsidR="00893BC4" w:rsidRPr="007D1B40" w:rsidRDefault="00893BC4" w:rsidP="008E3D7E">
                    <w:pPr>
                      <w:pStyle w:val="Stopka"/>
                      <w:rPr>
                        <w:rFonts w:ascii="Cambria" w:hAnsi="Cambria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Pr="00D860BC">
      <w:rPr>
        <w:rFonts w:ascii="Calibri" w:hAnsi="Calibri"/>
        <w:color w:val="404040"/>
        <w:sz w:val="16"/>
        <w:szCs w:val="16"/>
      </w:rPr>
      <w:t>1</w:t>
    </w:r>
    <w:r w:rsidRPr="00D860BC">
      <w:rPr>
        <w:rFonts w:ascii="Calibri" w:hAnsi="Calibri"/>
        <w:color w:val="404040"/>
        <w:sz w:val="16"/>
        <w:szCs w:val="16"/>
      </w:rPr>
      <w:tab/>
      <w:t xml:space="preserve">  </w:t>
    </w:r>
  </w:p>
  <w:p w14:paraId="362DCE6C" w14:textId="4A015A24" w:rsidR="00893BC4" w:rsidRPr="006E6E2A" w:rsidRDefault="00893BC4" w:rsidP="008E3D7E">
    <w:pPr>
      <w:rPr>
        <w:rFonts w:ascii="Calibri" w:hAnsi="Calibri"/>
        <w:b/>
        <w:color w:val="404040"/>
        <w:sz w:val="16"/>
        <w:szCs w:val="16"/>
        <w:lang w:eastAsia="pl-PL"/>
      </w:rPr>
    </w:pPr>
    <w:r w:rsidRPr="00D860BC">
      <w:rPr>
        <w:rFonts w:ascii="Calibri" w:hAnsi="Calibri"/>
        <w:color w:val="404040"/>
        <w:sz w:val="16"/>
        <w:szCs w:val="16"/>
        <w:lang w:eastAsia="pl-PL"/>
      </w:rPr>
      <w:t>Znak sprawy nr</w:t>
    </w:r>
    <w:r w:rsidR="00D860BC" w:rsidRPr="00D860BC">
      <w:rPr>
        <w:rFonts w:ascii="Calibri" w:hAnsi="Calibri"/>
        <w:color w:val="404040"/>
        <w:sz w:val="16"/>
        <w:szCs w:val="16"/>
        <w:lang w:eastAsia="pl-PL"/>
      </w:rPr>
      <w:t xml:space="preserve"> </w:t>
    </w:r>
    <w:r w:rsidR="00DF1F1A" w:rsidRPr="00DF1F1A">
      <w:rPr>
        <w:rFonts w:ascii="Calibri" w:hAnsi="Calibri"/>
        <w:color w:val="404040"/>
        <w:sz w:val="16"/>
        <w:szCs w:val="16"/>
        <w:lang w:eastAsia="pl-PL"/>
      </w:rPr>
      <w:t>ZP/11/2024</w:t>
    </w:r>
    <w:r w:rsidRPr="006E6E2A">
      <w:rPr>
        <w:rFonts w:ascii="Calibri" w:hAnsi="Calibri"/>
        <w:color w:val="404040"/>
        <w:sz w:val="16"/>
        <w:szCs w:val="16"/>
        <w:lang w:eastAsia="pl-PL"/>
      </w:rPr>
      <w:t xml:space="preserve"> </w:t>
    </w:r>
  </w:p>
  <w:p w14:paraId="1654C2E8" w14:textId="77777777" w:rsidR="00893BC4" w:rsidRPr="00901697" w:rsidRDefault="00893BC4">
    <w:pPr>
      <w:pStyle w:val="Nagwek"/>
      <w:rPr>
        <w:b/>
        <w:color w:val="4040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EAF2FF52"/>
    <w:lvl w:ilvl="0">
      <w:start w:val="1"/>
      <w:numFmt w:val="lowerLetter"/>
      <w:lvlText w:val="%1."/>
      <w:lvlJc w:val="left"/>
      <w:pPr>
        <w:tabs>
          <w:tab w:val="num" w:pos="794"/>
        </w:tabs>
        <w:ind w:left="794" w:hanging="454"/>
      </w:pPr>
      <w:rPr>
        <w:b w:val="0"/>
        <w:i w:val="0"/>
        <w:color w:val="auto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"/>
        </w:tabs>
        <w:ind w:left="340" w:hanging="340"/>
      </w:pPr>
      <w:rPr>
        <w:rFonts w:ascii="Arial Narrow" w:hAnsi="Arial Narrow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val="num" w:pos="426"/>
        </w:tabs>
        <w:ind w:left="426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2"/>
      <w:numFmt w:val="decimal"/>
      <w:suff w:val="nothing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794"/>
        </w:tabs>
        <w:ind w:left="794" w:hanging="510"/>
      </w:pPr>
    </w:lvl>
    <w:lvl w:ilvl="1">
      <w:start w:val="3"/>
      <w:numFmt w:val="decimal"/>
      <w:lvlText w:val="%1.%2."/>
      <w:lvlJc w:val="left"/>
      <w:pPr>
        <w:tabs>
          <w:tab w:val="num" w:pos="1274"/>
        </w:tabs>
        <w:ind w:left="1274" w:hanging="720"/>
      </w:pPr>
    </w:lvl>
    <w:lvl w:ilvl="2">
      <w:start w:val="1"/>
      <w:numFmt w:val="decimal"/>
      <w:lvlText w:val="2.3.%3"/>
      <w:lvlJc w:val="left"/>
      <w:pPr>
        <w:tabs>
          <w:tab w:val="num" w:pos="1544"/>
        </w:tabs>
        <w:ind w:left="1544" w:hanging="720"/>
      </w:pPr>
    </w:lvl>
    <w:lvl w:ilvl="3">
      <w:start w:val="1"/>
      <w:numFmt w:val="decimal"/>
      <w:lvlText w:val="%1.%2.%3.%4."/>
      <w:lvlJc w:val="left"/>
      <w:pPr>
        <w:tabs>
          <w:tab w:val="num" w:pos="2174"/>
        </w:tabs>
        <w:ind w:left="2174" w:hanging="1080"/>
      </w:pPr>
    </w:lvl>
    <w:lvl w:ilvl="4">
      <w:start w:val="1"/>
      <w:numFmt w:val="decimal"/>
      <w:lvlText w:val="%1.%2.%3.%4.%5."/>
      <w:lvlJc w:val="left"/>
      <w:pPr>
        <w:tabs>
          <w:tab w:val="num" w:pos="2444"/>
        </w:tabs>
        <w:ind w:left="2444" w:hanging="1080"/>
      </w:pPr>
    </w:lvl>
    <w:lvl w:ilvl="5">
      <w:start w:val="1"/>
      <w:numFmt w:val="decimal"/>
      <w:lvlText w:val="%1.%2.%3.%4.%5.%6."/>
      <w:lvlJc w:val="left"/>
      <w:pPr>
        <w:tabs>
          <w:tab w:val="num" w:pos="3074"/>
        </w:tabs>
        <w:ind w:left="3074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344"/>
        </w:tabs>
        <w:ind w:left="33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74"/>
        </w:tabs>
        <w:ind w:left="3974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244"/>
        </w:tabs>
        <w:ind w:left="4244" w:hanging="180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794"/>
        </w:tabs>
        <w:ind w:left="794" w:hanging="454"/>
      </w:pPr>
      <w:rPr>
        <w:b w:val="0"/>
        <w:i w:val="0"/>
        <w:sz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"/>
        </w:tabs>
        <w:ind w:left="340" w:hanging="340"/>
      </w:pPr>
      <w:rPr>
        <w:rFonts w:ascii="Arial Narrow" w:hAnsi="Arial Narrow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0000006"/>
    <w:multiLevelType w:val="multilevel"/>
    <w:tmpl w:val="64A816D0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600" w:hanging="60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600"/>
      </w:pPr>
      <w:rPr>
        <w:rFonts w:ascii="Arial Narrow" w:eastAsia="Times New Roman" w:hAnsi="Arial Narrow" w:cs="Times New Roman"/>
      </w:rPr>
    </w:lvl>
    <w:lvl w:ilvl="2">
      <w:start w:val="6"/>
      <w:numFmt w:val="decimal"/>
      <w:lvlText w:val="%1.%2.%3."/>
      <w:lvlJc w:val="left"/>
      <w:pPr>
        <w:tabs>
          <w:tab w:val="num" w:pos="0"/>
        </w:tabs>
        <w:ind w:left="16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0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80" w:hanging="144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Wingdings" w:hAnsi="Wingdings"/>
        <w:b w:val="0"/>
        <w:i w:val="0"/>
        <w:color w:val="auto"/>
      </w:rPr>
    </w:lvl>
    <w:lvl w:ilvl="1">
      <w:start w:val="15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1"/>
      <w:numFmt w:val="decimal"/>
      <w:lvlText w:val="%3."/>
      <w:lvlJc w:val="left"/>
      <w:pPr>
        <w:tabs>
          <w:tab w:val="num" w:pos="2370"/>
        </w:tabs>
        <w:ind w:left="2370" w:hanging="39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lowerLetter"/>
      <w:lvlText w:val="%1."/>
      <w:lvlJc w:val="left"/>
      <w:pPr>
        <w:tabs>
          <w:tab w:val="num" w:pos="794"/>
        </w:tabs>
        <w:ind w:left="794" w:hanging="454"/>
      </w:pPr>
      <w:rPr>
        <w:rFonts w:ascii="Wingdings" w:hAnsi="Wingdings"/>
        <w:b w:val="0"/>
        <w:i w:val="0"/>
        <w:sz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2"/>
      <w:numFmt w:val="decimal"/>
      <w:lvlText w:val="%9."/>
      <w:lvlJc w:val="left"/>
      <w:pPr>
        <w:tabs>
          <w:tab w:val="num" w:pos="360"/>
        </w:tabs>
        <w:ind w:left="340" w:hanging="340"/>
      </w:pPr>
      <w:rPr>
        <w:rFonts w:ascii="Arial Narrow" w:hAnsi="Arial Narrow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0000000A"/>
    <w:multiLevelType w:val="singleLevel"/>
    <w:tmpl w:val="29063C1A"/>
    <w:name w:val="WW8Num302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i w:val="0"/>
        <w:sz w:val="20"/>
        <w:szCs w:val="22"/>
        <w:u w:val="none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Wingdings" w:hAnsi="Wingdings"/>
        <w:b w:val="0"/>
        <w:i w:val="0"/>
        <w:sz w:val="24"/>
      </w:rPr>
    </w:lvl>
  </w:abstractNum>
  <w:abstractNum w:abstractNumId="12" w15:restartNumberingAfterBreak="0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284"/>
      </w:pPr>
      <w:rPr>
        <w:rFonts w:ascii="Times New Roman" w:eastAsia="Times New Roman" w:hAnsi="Times New Roman" w:cs="Times New Roman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singl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3)"/>
      <w:lvlJc w:val="left"/>
      <w:pPr>
        <w:tabs>
          <w:tab w:val="num" w:pos="0"/>
        </w:tabs>
        <w:ind w:left="340" w:hanging="170"/>
      </w:pPr>
    </w:lvl>
    <w:lvl w:ilvl="3">
      <w:start w:val="1"/>
      <w:numFmt w:val="lowerLetter"/>
      <w:suff w:val="space"/>
      <w:lvlText w:val="%4)"/>
      <w:lvlJc w:val="left"/>
      <w:pPr>
        <w:tabs>
          <w:tab w:val="num" w:pos="0"/>
        </w:tabs>
        <w:ind w:left="510" w:hanging="170"/>
      </w:pPr>
    </w:lvl>
    <w:lvl w:ilvl="4">
      <w:start w:val="1"/>
      <w:numFmt w:val="lowerRoman"/>
      <w:suff w:val="space"/>
      <w:lvlText w:val="%5)"/>
      <w:lvlJc w:val="left"/>
      <w:pPr>
        <w:tabs>
          <w:tab w:val="num" w:pos="0"/>
        </w:tabs>
        <w:ind w:left="680" w:hanging="170"/>
      </w:pPr>
    </w:lvl>
    <w:lvl w:ilvl="5">
      <w:start w:val="1"/>
      <w:numFmt w:val="bullet"/>
      <w:suff w:val="space"/>
      <w:lvlText w:val="-"/>
      <w:lvlJc w:val="left"/>
      <w:pPr>
        <w:tabs>
          <w:tab w:val="num" w:pos="0"/>
        </w:tabs>
        <w:ind w:left="851" w:hanging="171"/>
      </w:pPr>
      <w:rPr>
        <w:rFonts w:ascii="Courier 5 Pitch" w:hAnsi="Courier 5 Pitch"/>
      </w:rPr>
    </w:lvl>
    <w:lvl w:ilvl="6">
      <w:start w:val="1"/>
      <w:numFmt w:val="bullet"/>
      <w:suff w:val="space"/>
      <w:lvlText w:val="-"/>
      <w:lvlJc w:val="left"/>
      <w:pPr>
        <w:tabs>
          <w:tab w:val="num" w:pos="0"/>
        </w:tabs>
        <w:ind w:left="1021" w:hanging="170"/>
      </w:pPr>
      <w:rPr>
        <w:rFonts w:ascii="Courier 5 Pitch" w:hAnsi="Courier 5 Pitch"/>
      </w:rPr>
    </w:lvl>
    <w:lvl w:ilvl="7">
      <w:start w:val="1"/>
      <w:numFmt w:val="lowerLetter"/>
      <w:lvlText w:val="%8)"/>
      <w:lvlJc w:val="left"/>
      <w:pPr>
        <w:tabs>
          <w:tab w:val="num" w:pos="927"/>
        </w:tabs>
        <w:ind w:left="927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10"/>
    <w:multiLevelType w:val="singleLevel"/>
    <w:tmpl w:val="DE0605DC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5" w15:restartNumberingAfterBreak="0">
    <w:nsid w:val="00000011"/>
    <w:multiLevelType w:val="singleLevel"/>
    <w:tmpl w:val="00000011"/>
    <w:name w:val="WW8Num17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6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0" w:firstLine="0"/>
      </w:pPr>
      <w:rPr>
        <w:b w:val="0"/>
        <w:i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8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Wingdings" w:hAnsi="Wingdings"/>
        <w:b w:val="0"/>
        <w:i w:val="0"/>
        <w:sz w:val="20"/>
        <w:u w:val="none"/>
      </w:rPr>
    </w:lvl>
  </w:abstractNum>
  <w:abstractNum w:abstractNumId="19" w15:restartNumberingAfterBreak="0">
    <w:nsid w:val="00000015"/>
    <w:multiLevelType w:val="multilevel"/>
    <w:tmpl w:val="00000015"/>
    <w:name w:val="WW8Num21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6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00000016"/>
    <w:multiLevelType w:val="multilevel"/>
    <w:tmpl w:val="00000016"/>
    <w:name w:val="WW8Num22"/>
    <w:lvl w:ilvl="0">
      <w:start w:val="2"/>
      <w:numFmt w:val="decimal"/>
      <w:lvlText w:val="%1."/>
      <w:lvlJc w:val="left"/>
      <w:pPr>
        <w:tabs>
          <w:tab w:val="num" w:pos="0"/>
        </w:tabs>
        <w:ind w:left="600" w:hanging="60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40" w:hanging="600"/>
      </w:pPr>
    </w:lvl>
    <w:lvl w:ilvl="2">
      <w:start w:val="7"/>
      <w:numFmt w:val="decimal"/>
      <w:lvlText w:val="%1.%2.%3."/>
      <w:lvlJc w:val="left"/>
      <w:pPr>
        <w:tabs>
          <w:tab w:val="num" w:pos="0"/>
        </w:tabs>
        <w:ind w:left="2400" w:hanging="720"/>
      </w:pPr>
    </w:lvl>
    <w:lvl w:ilvl="3">
      <w:start w:val="1"/>
      <w:numFmt w:val="decimal"/>
      <w:lvlText w:val="%1.%2.%3.%4."/>
      <w:lvlJc w:val="left"/>
      <w:pPr>
        <w:tabs>
          <w:tab w:val="num" w:pos="-960"/>
        </w:tabs>
        <w:ind w:left="22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160" w:hanging="1440"/>
      </w:pPr>
    </w:lvl>
  </w:abstractNum>
  <w:abstractNum w:abstractNumId="21" w15:restartNumberingAfterBreak="0">
    <w:nsid w:val="00000017"/>
    <w:multiLevelType w:val="singleLevel"/>
    <w:tmpl w:val="33CC631A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</w:rPr>
    </w:lvl>
  </w:abstractNum>
  <w:abstractNum w:abstractNumId="22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</w:abstractNum>
  <w:abstractNum w:abstractNumId="23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2"/>
      </w:rPr>
    </w:lvl>
  </w:abstractNum>
  <w:abstractNum w:abstractNumId="24" w15:restartNumberingAfterBreak="0">
    <w:nsid w:val="0000001A"/>
    <w:multiLevelType w:val="singleLevel"/>
    <w:tmpl w:val="0000001A"/>
    <w:name w:val="WW8Num26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</w:abstractNum>
  <w:abstractNum w:abstractNumId="25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/>
        <w:b w:val="0"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6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/>
        <w:b w:val="0"/>
        <w:i w:val="0"/>
        <w:sz w:val="22"/>
        <w:szCs w:val="22"/>
      </w:rPr>
    </w:lvl>
  </w:abstractNum>
  <w:abstractNum w:abstractNumId="27" w15:restartNumberingAfterBreak="0">
    <w:nsid w:val="0000001D"/>
    <w:multiLevelType w:val="multilevel"/>
    <w:tmpl w:val="0000001D"/>
    <w:name w:val="WW8Num29"/>
    <w:lvl w:ilvl="0">
      <w:start w:val="1"/>
      <w:numFmt w:val="bullet"/>
      <w:lvlText w:val=""/>
      <w:lvlJc w:val="left"/>
      <w:pPr>
        <w:tabs>
          <w:tab w:val="num" w:pos="700"/>
        </w:tabs>
        <w:ind w:left="700" w:hanging="360"/>
      </w:pPr>
      <w:rPr>
        <w:rFonts w:ascii="Symbol" w:hAnsi="Symbol"/>
        <w:b w:val="0"/>
        <w:i w:val="0"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"/>
        </w:tabs>
        <w:ind w:left="340" w:hanging="340"/>
      </w:pPr>
      <w:rPr>
        <w:rFonts w:ascii="Book Antiqua" w:hAnsi="Book Antiqu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b w:val="0"/>
        <w:i w:val="0"/>
        <w:sz w:val="24"/>
      </w:rPr>
    </w:lvl>
  </w:abstractNum>
  <w:abstractNum w:abstractNumId="29" w15:restartNumberingAfterBreak="0">
    <w:nsid w:val="0000001F"/>
    <w:multiLevelType w:val="multilevel"/>
    <w:tmpl w:val="0000001F"/>
    <w:name w:val="WW8Num3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hanging="360"/>
      </w:pPr>
      <w:rPr>
        <w:rFonts w:ascii="Arial Narrow" w:hAnsi="Arial Narrow"/>
        <w:b w:val="0"/>
        <w:i w:val="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0" w15:restartNumberingAfterBreak="0">
    <w:nsid w:val="00000020"/>
    <w:multiLevelType w:val="singleLevel"/>
    <w:tmpl w:val="00000020"/>
    <w:name w:val="WW8Num32"/>
    <w:lvl w:ilvl="0">
      <w:start w:val="1"/>
      <w:numFmt w:val="lowerLetter"/>
      <w:lvlText w:val="%1."/>
      <w:lvlJc w:val="left"/>
      <w:pPr>
        <w:tabs>
          <w:tab w:val="num" w:pos="454"/>
        </w:tabs>
        <w:ind w:left="454" w:hanging="454"/>
      </w:pPr>
      <w:rPr>
        <w:rFonts w:ascii="Arial Narrow" w:hAnsi="Arial Narrow"/>
        <w:b w:val="0"/>
        <w:i w:val="0"/>
        <w:sz w:val="22"/>
        <w:szCs w:val="22"/>
      </w:rPr>
    </w:lvl>
  </w:abstractNum>
  <w:abstractNum w:abstractNumId="31" w15:restartNumberingAfterBreak="0">
    <w:nsid w:val="00000021"/>
    <w:multiLevelType w:val="singleLevel"/>
    <w:tmpl w:val="644C3B9C"/>
    <w:name w:val="WW8Num33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eastAsia="Times New Roman" w:hAnsi="Arial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33" w15:restartNumberingAfterBreak="0">
    <w:nsid w:val="00000023"/>
    <w:multiLevelType w:val="multilevel"/>
    <w:tmpl w:val="00000023"/>
    <w:name w:val="WW8Num35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/>
        <w:b w:val="0"/>
        <w:i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00000024"/>
    <w:multiLevelType w:val="multilevel"/>
    <w:tmpl w:val="C1880DC8"/>
    <w:name w:val="WW8Num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2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00B70FE7"/>
    <w:multiLevelType w:val="hybridMultilevel"/>
    <w:tmpl w:val="A09AD1A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1F12DE7"/>
    <w:multiLevelType w:val="hybridMultilevel"/>
    <w:tmpl w:val="E07EE0AE"/>
    <w:lvl w:ilvl="0" w:tplc="3360391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7" w15:restartNumberingAfterBreak="0">
    <w:nsid w:val="02FB007C"/>
    <w:multiLevelType w:val="hybridMultilevel"/>
    <w:tmpl w:val="7D6033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3032DE3"/>
    <w:multiLevelType w:val="hybridMultilevel"/>
    <w:tmpl w:val="2D6C0186"/>
    <w:name w:val="WW8Num123"/>
    <w:lvl w:ilvl="0" w:tplc="D74C1BD4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7B72B11"/>
    <w:multiLevelType w:val="hybridMultilevel"/>
    <w:tmpl w:val="E07EE0AE"/>
    <w:lvl w:ilvl="0" w:tplc="3360391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0" w15:restartNumberingAfterBreak="0">
    <w:nsid w:val="09D55A30"/>
    <w:multiLevelType w:val="hybridMultilevel"/>
    <w:tmpl w:val="5F969300"/>
    <w:lvl w:ilvl="0" w:tplc="EFC29A0C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16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D2B4D84"/>
    <w:multiLevelType w:val="multilevel"/>
    <w:tmpl w:val="669A8066"/>
    <w:name w:val="WW8Num422"/>
    <w:lvl w:ilvl="0">
      <w:start w:val="1"/>
      <w:numFmt w:val="bullet"/>
      <w:lvlText w:val=""/>
      <w:lvlJc w:val="left"/>
      <w:pPr>
        <w:tabs>
          <w:tab w:val="num" w:pos="510"/>
        </w:tabs>
        <w:ind w:left="510" w:hanging="510"/>
      </w:pPr>
      <w:rPr>
        <w:rFonts w:ascii="Symbol" w:hAnsi="Symbol" w:hint="default"/>
      </w:rPr>
    </w:lvl>
    <w:lvl w:ilvl="1">
      <w:start w:val="3"/>
      <w:numFmt w:val="decimal"/>
      <w:lvlText w:val="%1.%2.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2">
      <w:start w:val="1"/>
      <w:numFmt w:val="decimal"/>
      <w:lvlText w:val="2.3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42" w15:restartNumberingAfterBreak="0">
    <w:nsid w:val="11C0339C"/>
    <w:multiLevelType w:val="hybridMultilevel"/>
    <w:tmpl w:val="C26C4EDE"/>
    <w:lvl w:ilvl="0" w:tplc="30BACA4C">
      <w:start w:val="1"/>
      <w:numFmt w:val="decimal"/>
      <w:lvlText w:val="%1."/>
      <w:lvlJc w:val="left"/>
      <w:pPr>
        <w:ind w:left="2912" w:hanging="360"/>
      </w:pPr>
      <w:rPr>
        <w:i w:val="0"/>
        <w:iCs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5A803EA"/>
    <w:multiLevelType w:val="hybridMultilevel"/>
    <w:tmpl w:val="B3F4192A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163E750B"/>
    <w:multiLevelType w:val="hybridMultilevel"/>
    <w:tmpl w:val="DC9CCD3A"/>
    <w:name w:val="WW8Num93"/>
    <w:lvl w:ilvl="0" w:tplc="CDACFF00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72229C5"/>
    <w:multiLevelType w:val="hybridMultilevel"/>
    <w:tmpl w:val="2E0E5E2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8BD45E2"/>
    <w:multiLevelType w:val="hybridMultilevel"/>
    <w:tmpl w:val="E07EE0AE"/>
    <w:lvl w:ilvl="0" w:tplc="3360391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7" w15:restartNumberingAfterBreak="0">
    <w:nsid w:val="19587FF3"/>
    <w:multiLevelType w:val="hybridMultilevel"/>
    <w:tmpl w:val="E2846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1BDB6240"/>
    <w:multiLevelType w:val="hybridMultilevel"/>
    <w:tmpl w:val="5F327B12"/>
    <w:lvl w:ilvl="0" w:tplc="BE461A10">
      <w:start w:val="1"/>
      <w:numFmt w:val="decimal"/>
      <w:lvlText w:val="%1."/>
      <w:lvlJc w:val="left"/>
      <w:pPr>
        <w:tabs>
          <w:tab w:val="num" w:pos="1608"/>
        </w:tabs>
        <w:ind w:left="1608" w:hanging="900"/>
      </w:pPr>
      <w:rPr>
        <w:rFonts w:cs="Times New Roman"/>
      </w:rPr>
    </w:lvl>
    <w:lvl w:ilvl="1" w:tplc="041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2A36A4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cs="Times New Roman"/>
      </w:rPr>
    </w:lvl>
    <w:lvl w:ilvl="3" w:tplc="D2EE7C86">
      <w:start w:val="12"/>
      <w:numFmt w:val="lowerLetter"/>
      <w:lvlText w:val="%4)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9" w15:restartNumberingAfterBreak="0">
    <w:nsid w:val="1CAC3681"/>
    <w:multiLevelType w:val="hybridMultilevel"/>
    <w:tmpl w:val="10865C76"/>
    <w:lvl w:ilvl="0" w:tplc="51FC81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0D71106"/>
    <w:multiLevelType w:val="hybridMultilevel"/>
    <w:tmpl w:val="FD2058A4"/>
    <w:lvl w:ilvl="0" w:tplc="9A3EE2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2557446E"/>
    <w:multiLevelType w:val="hybridMultilevel"/>
    <w:tmpl w:val="E07EE0AE"/>
    <w:lvl w:ilvl="0" w:tplc="3360391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2" w15:restartNumberingAfterBreak="0">
    <w:nsid w:val="2C395241"/>
    <w:multiLevelType w:val="hybridMultilevel"/>
    <w:tmpl w:val="9DB01A9E"/>
    <w:lvl w:ilvl="0" w:tplc="5F3CF79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C4C2B24"/>
    <w:multiLevelType w:val="hybridMultilevel"/>
    <w:tmpl w:val="7366A3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CDF3395"/>
    <w:multiLevelType w:val="hybridMultilevel"/>
    <w:tmpl w:val="A2AA0284"/>
    <w:lvl w:ilvl="0" w:tplc="BC16246E">
      <w:start w:val="1"/>
      <w:numFmt w:val="decimal"/>
      <w:lvlText w:val="%1."/>
      <w:lvlJc w:val="left"/>
      <w:pPr>
        <w:ind w:left="719" w:hanging="360"/>
      </w:pPr>
      <w:rPr>
        <w:rFonts w:hint="default"/>
        <w:b/>
        <w:color w:val="404040"/>
      </w:rPr>
    </w:lvl>
    <w:lvl w:ilvl="1" w:tplc="04150019" w:tentative="1">
      <w:start w:val="1"/>
      <w:numFmt w:val="lowerLetter"/>
      <w:lvlText w:val="%2."/>
      <w:lvlJc w:val="left"/>
      <w:pPr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55" w15:restartNumberingAfterBreak="0">
    <w:nsid w:val="318B5521"/>
    <w:multiLevelType w:val="hybridMultilevel"/>
    <w:tmpl w:val="136C8072"/>
    <w:name w:val="WW8Num30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327A2FB3"/>
    <w:multiLevelType w:val="hybridMultilevel"/>
    <w:tmpl w:val="692E6FA2"/>
    <w:name w:val="WW8Num102"/>
    <w:lvl w:ilvl="0" w:tplc="0A526A10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5507DC4"/>
    <w:multiLevelType w:val="hybridMultilevel"/>
    <w:tmpl w:val="EBE40E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5A70514"/>
    <w:multiLevelType w:val="hybridMultilevel"/>
    <w:tmpl w:val="E1A4CF62"/>
    <w:name w:val="WW8Num12224"/>
    <w:lvl w:ilvl="0" w:tplc="02FE375E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88802C9"/>
    <w:multiLevelType w:val="hybridMultilevel"/>
    <w:tmpl w:val="12E2D5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D0F34E7"/>
    <w:multiLevelType w:val="multilevel"/>
    <w:tmpl w:val="64FC7C30"/>
    <w:name w:val="WW8Num5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1" w15:restartNumberingAfterBreak="0">
    <w:nsid w:val="40F2456B"/>
    <w:multiLevelType w:val="hybridMultilevel"/>
    <w:tmpl w:val="D31C69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72A6CD1"/>
    <w:multiLevelType w:val="hybridMultilevel"/>
    <w:tmpl w:val="34282864"/>
    <w:name w:val="WW8Num1222"/>
    <w:lvl w:ilvl="0" w:tplc="12F22D5E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48616D64"/>
    <w:multiLevelType w:val="hybridMultilevel"/>
    <w:tmpl w:val="75F22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AED2E13"/>
    <w:multiLevelType w:val="hybridMultilevel"/>
    <w:tmpl w:val="F12CD2C8"/>
    <w:lvl w:ilvl="0" w:tplc="E7D0C0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B826D96"/>
    <w:multiLevelType w:val="hybridMultilevel"/>
    <w:tmpl w:val="AE30DA7C"/>
    <w:lvl w:ilvl="0" w:tplc="0415000F">
      <w:start w:val="1"/>
      <w:numFmt w:val="decimal"/>
      <w:lvlText w:val="%1."/>
      <w:lvlJc w:val="left"/>
      <w:pPr>
        <w:ind w:left="930" w:hanging="360"/>
      </w:p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6" w15:restartNumberingAfterBreak="0">
    <w:nsid w:val="4F483031"/>
    <w:multiLevelType w:val="hybridMultilevel"/>
    <w:tmpl w:val="26ACF270"/>
    <w:lvl w:ilvl="0" w:tplc="93580B98">
      <w:start w:val="1"/>
      <w:numFmt w:val="decimal"/>
      <w:lvlText w:val="%1."/>
      <w:lvlJc w:val="left"/>
      <w:pPr>
        <w:ind w:left="72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FE003B7"/>
    <w:multiLevelType w:val="multilevel"/>
    <w:tmpl w:val="2D5A20B8"/>
    <w:name w:val="WW8Num42"/>
    <w:lvl w:ilvl="0">
      <w:start w:val="1"/>
      <w:numFmt w:val="bullet"/>
      <w:lvlText w:val=""/>
      <w:lvlJc w:val="left"/>
      <w:pPr>
        <w:tabs>
          <w:tab w:val="num" w:pos="510"/>
        </w:tabs>
        <w:ind w:left="510" w:hanging="510"/>
      </w:pPr>
      <w:rPr>
        <w:rFonts w:ascii="Symbol" w:hAnsi="Symbol" w:hint="default"/>
      </w:rPr>
    </w:lvl>
    <w:lvl w:ilvl="1">
      <w:start w:val="3"/>
      <w:numFmt w:val="decimal"/>
      <w:lvlText w:val="%1.%2.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2">
      <w:start w:val="1"/>
      <w:numFmt w:val="decimal"/>
      <w:lvlText w:val="2.3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68" w15:restartNumberingAfterBreak="0">
    <w:nsid w:val="53954DD5"/>
    <w:multiLevelType w:val="hybridMultilevel"/>
    <w:tmpl w:val="E07EE0AE"/>
    <w:lvl w:ilvl="0" w:tplc="3360391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9" w15:restartNumberingAfterBreak="0">
    <w:nsid w:val="555562AD"/>
    <w:multiLevelType w:val="hybridMultilevel"/>
    <w:tmpl w:val="E07EE0AE"/>
    <w:lvl w:ilvl="0" w:tplc="3360391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0" w15:restartNumberingAfterBreak="0">
    <w:nsid w:val="5ADD248E"/>
    <w:multiLevelType w:val="hybridMultilevel"/>
    <w:tmpl w:val="BF86EE9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F9A68BC"/>
    <w:multiLevelType w:val="hybridMultilevel"/>
    <w:tmpl w:val="E368BE32"/>
    <w:lvl w:ilvl="0" w:tplc="8A486988">
      <w:start w:val="1"/>
      <w:numFmt w:val="upperRoman"/>
      <w:lvlText w:val="%1."/>
      <w:lvlJc w:val="left"/>
      <w:pPr>
        <w:ind w:left="1080" w:hanging="720"/>
      </w:pPr>
      <w:rPr>
        <w:rFonts w:hint="default"/>
        <w:color w:val="FFFFFF"/>
        <w:sz w:val="36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00C0483"/>
    <w:multiLevelType w:val="hybridMultilevel"/>
    <w:tmpl w:val="84FAFD4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73" w15:restartNumberingAfterBreak="0">
    <w:nsid w:val="6311407D"/>
    <w:multiLevelType w:val="multilevel"/>
    <w:tmpl w:val="913AFFAE"/>
    <w:lvl w:ilvl="0">
      <w:start w:val="1"/>
      <w:numFmt w:val="bullet"/>
      <w:lvlText w:val=""/>
      <w:lvlJc w:val="left"/>
      <w:pPr>
        <w:tabs>
          <w:tab w:val="num" w:pos="700"/>
        </w:tabs>
        <w:ind w:left="700" w:hanging="360"/>
      </w:pPr>
      <w:rPr>
        <w:rFonts w:ascii="Symbol" w:hAnsi="Symbol" w:hint="default"/>
        <w:b w:val="0"/>
        <w:i w:val="0"/>
        <w:sz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340" w:hanging="340"/>
      </w:pPr>
      <w:rPr>
        <w:rFonts w:ascii="Book Antiqua" w:hAnsi="Book Antiqua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4" w15:restartNumberingAfterBreak="0">
    <w:nsid w:val="69373A18"/>
    <w:multiLevelType w:val="hybridMultilevel"/>
    <w:tmpl w:val="548E1C9E"/>
    <w:lvl w:ilvl="0" w:tplc="68EEFFF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A304576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5" w15:restartNumberingAfterBreak="0">
    <w:nsid w:val="69E836C9"/>
    <w:multiLevelType w:val="multilevel"/>
    <w:tmpl w:val="D28CE514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4" w:hanging="5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76" w15:restartNumberingAfterBreak="0">
    <w:nsid w:val="6A0A59B9"/>
    <w:multiLevelType w:val="hybridMultilevel"/>
    <w:tmpl w:val="75F22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5760168"/>
    <w:multiLevelType w:val="hybridMultilevel"/>
    <w:tmpl w:val="41C46BF6"/>
    <w:lvl w:ilvl="0" w:tplc="6D90B174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78" w15:restartNumberingAfterBreak="0">
    <w:nsid w:val="77637098"/>
    <w:multiLevelType w:val="hybridMultilevel"/>
    <w:tmpl w:val="97F050A8"/>
    <w:lvl w:ilvl="0" w:tplc="16B0C0E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9" w15:restartNumberingAfterBreak="0">
    <w:nsid w:val="7A57241B"/>
    <w:multiLevelType w:val="hybridMultilevel"/>
    <w:tmpl w:val="C51096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A821E6F"/>
    <w:multiLevelType w:val="hybridMultilevel"/>
    <w:tmpl w:val="C70811C2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BC634DD"/>
    <w:multiLevelType w:val="hybridMultilevel"/>
    <w:tmpl w:val="E07EE0AE"/>
    <w:lvl w:ilvl="0" w:tplc="3360391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2" w15:restartNumberingAfterBreak="0">
    <w:nsid w:val="7C3F4158"/>
    <w:multiLevelType w:val="hybridMultilevel"/>
    <w:tmpl w:val="3EFE0B0A"/>
    <w:name w:val="WW8Num12232"/>
    <w:lvl w:ilvl="0" w:tplc="6C545052">
      <w:start w:val="1"/>
      <w:numFmt w:val="lowerLetter"/>
      <w:lvlText w:val="%1."/>
      <w:lvlJc w:val="left"/>
      <w:pPr>
        <w:ind w:left="720" w:hanging="360"/>
      </w:pPr>
      <w:rPr>
        <w:rFonts w:ascii="Arial Narrow" w:hAnsi="Arial Narrow" w:hint="default"/>
        <w:b w:val="0"/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7CC73195"/>
    <w:multiLevelType w:val="hybridMultilevel"/>
    <w:tmpl w:val="B3380BA8"/>
    <w:name w:val="WW8Num1222223"/>
    <w:lvl w:ilvl="0" w:tplc="9D3206A4">
      <w:start w:val="1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7F9B3661"/>
    <w:multiLevelType w:val="hybridMultilevel"/>
    <w:tmpl w:val="FD2058A4"/>
    <w:lvl w:ilvl="0" w:tplc="9A3EE2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99905542">
    <w:abstractNumId w:val="4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85242679">
    <w:abstractNumId w:val="67"/>
  </w:num>
  <w:num w:numId="3" w16cid:durableId="1787387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110552">
    <w:abstractNumId w:val="7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89023788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5321785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93941658">
    <w:abstractNumId w:val="7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42780421">
    <w:abstractNumId w:val="78"/>
  </w:num>
  <w:num w:numId="9" w16cid:durableId="453981752">
    <w:abstractNumId w:val="48"/>
    <w:lvlOverride w:ilvl="0">
      <w:startOverride w:val="1"/>
    </w:lvlOverride>
    <w:lvlOverride w:ilvl="1"/>
    <w:lvlOverride w:ilvl="2">
      <w:startOverride w:val="1"/>
    </w:lvlOverride>
    <w:lvlOverride w:ilvl="3">
      <w:startOverride w:val="1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23874005">
    <w:abstractNumId w:val="70"/>
  </w:num>
  <w:num w:numId="11" w16cid:durableId="482815931">
    <w:abstractNumId w:val="57"/>
  </w:num>
  <w:num w:numId="12" w16cid:durableId="994647891">
    <w:abstractNumId w:val="37"/>
  </w:num>
  <w:num w:numId="13" w16cid:durableId="1632782527">
    <w:abstractNumId w:val="75"/>
  </w:num>
  <w:num w:numId="14" w16cid:durableId="1116364620">
    <w:abstractNumId w:val="72"/>
  </w:num>
  <w:num w:numId="15" w16cid:durableId="1653947311">
    <w:abstractNumId w:val="42"/>
  </w:num>
  <w:num w:numId="16" w16cid:durableId="740635003">
    <w:abstractNumId w:val="79"/>
  </w:num>
  <w:num w:numId="17" w16cid:durableId="1816724852">
    <w:abstractNumId w:val="59"/>
  </w:num>
  <w:num w:numId="18" w16cid:durableId="197359703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28547453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21502603">
    <w:abstractNumId w:val="47"/>
  </w:num>
  <w:num w:numId="21" w16cid:durableId="1073509845">
    <w:abstractNumId w:val="84"/>
  </w:num>
  <w:num w:numId="22" w16cid:durableId="2002418856">
    <w:abstractNumId w:val="50"/>
  </w:num>
  <w:num w:numId="23" w16cid:durableId="638455536">
    <w:abstractNumId w:val="64"/>
  </w:num>
  <w:num w:numId="24" w16cid:durableId="578103630">
    <w:abstractNumId w:val="47"/>
  </w:num>
  <w:num w:numId="25" w16cid:durableId="1860121863">
    <w:abstractNumId w:val="76"/>
  </w:num>
  <w:num w:numId="26" w16cid:durableId="290789203">
    <w:abstractNumId w:val="52"/>
  </w:num>
  <w:num w:numId="27" w16cid:durableId="507714365">
    <w:abstractNumId w:val="71"/>
  </w:num>
  <w:num w:numId="28" w16cid:durableId="1223443970">
    <w:abstractNumId w:val="49"/>
  </w:num>
  <w:num w:numId="29" w16cid:durableId="403260219">
    <w:abstractNumId w:val="40"/>
  </w:num>
  <w:num w:numId="30" w16cid:durableId="2128087504">
    <w:abstractNumId w:val="54"/>
  </w:num>
  <w:num w:numId="31" w16cid:durableId="1137649939">
    <w:abstractNumId w:val="53"/>
  </w:num>
  <w:num w:numId="32" w16cid:durableId="1738627757">
    <w:abstractNumId w:val="81"/>
  </w:num>
  <w:num w:numId="33" w16cid:durableId="1936285551">
    <w:abstractNumId w:val="69"/>
  </w:num>
  <w:num w:numId="34" w16cid:durableId="1489324472">
    <w:abstractNumId w:val="39"/>
  </w:num>
  <w:num w:numId="35" w16cid:durableId="1563101706">
    <w:abstractNumId w:val="36"/>
  </w:num>
  <w:num w:numId="36" w16cid:durableId="1563176675">
    <w:abstractNumId w:val="46"/>
  </w:num>
  <w:num w:numId="37" w16cid:durableId="500003261">
    <w:abstractNumId w:val="51"/>
  </w:num>
  <w:num w:numId="38" w16cid:durableId="299267040">
    <w:abstractNumId w:val="68"/>
  </w:num>
  <w:num w:numId="39" w16cid:durableId="97457286">
    <w:abstractNumId w:val="66"/>
  </w:num>
  <w:num w:numId="40" w16cid:durableId="1111558782">
    <w:abstractNumId w:val="35"/>
  </w:num>
  <w:num w:numId="41" w16cid:durableId="1639604439">
    <w:abstractNumId w:val="45"/>
  </w:num>
  <w:num w:numId="42" w16cid:durableId="1387298529">
    <w:abstractNumId w:val="80"/>
  </w:num>
  <w:num w:numId="43" w16cid:durableId="442924412">
    <w:abstractNumId w:val="61"/>
  </w:num>
  <w:num w:numId="44" w16cid:durableId="550579636">
    <w:abstractNumId w:val="65"/>
  </w:num>
  <w:num w:numId="45" w16cid:durableId="7833623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embedSystemFonts/>
  <w:proofState w:spelling="clean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1CB5"/>
    <w:rsid w:val="0000039F"/>
    <w:rsid w:val="0000055E"/>
    <w:rsid w:val="00002B06"/>
    <w:rsid w:val="0000415D"/>
    <w:rsid w:val="00004F7E"/>
    <w:rsid w:val="00005BA5"/>
    <w:rsid w:val="000070A7"/>
    <w:rsid w:val="00010BB9"/>
    <w:rsid w:val="00011B33"/>
    <w:rsid w:val="00014B31"/>
    <w:rsid w:val="00017146"/>
    <w:rsid w:val="0001764C"/>
    <w:rsid w:val="00017F5A"/>
    <w:rsid w:val="00020A98"/>
    <w:rsid w:val="000212A0"/>
    <w:rsid w:val="000221C2"/>
    <w:rsid w:val="00023705"/>
    <w:rsid w:val="000244C5"/>
    <w:rsid w:val="00025A5C"/>
    <w:rsid w:val="00026545"/>
    <w:rsid w:val="00026CF6"/>
    <w:rsid w:val="00027106"/>
    <w:rsid w:val="00027EA6"/>
    <w:rsid w:val="0003241A"/>
    <w:rsid w:val="00033353"/>
    <w:rsid w:val="00033519"/>
    <w:rsid w:val="00035474"/>
    <w:rsid w:val="00036059"/>
    <w:rsid w:val="00037055"/>
    <w:rsid w:val="000408CC"/>
    <w:rsid w:val="00042417"/>
    <w:rsid w:val="0004274F"/>
    <w:rsid w:val="00047685"/>
    <w:rsid w:val="000513F7"/>
    <w:rsid w:val="000542A5"/>
    <w:rsid w:val="00060883"/>
    <w:rsid w:val="0006192A"/>
    <w:rsid w:val="00061D89"/>
    <w:rsid w:val="0006326E"/>
    <w:rsid w:val="00070DA9"/>
    <w:rsid w:val="000712BB"/>
    <w:rsid w:val="00071A6A"/>
    <w:rsid w:val="00074436"/>
    <w:rsid w:val="00076FFC"/>
    <w:rsid w:val="0007779A"/>
    <w:rsid w:val="00081AF6"/>
    <w:rsid w:val="00081E99"/>
    <w:rsid w:val="000827DF"/>
    <w:rsid w:val="00084D93"/>
    <w:rsid w:val="000860F0"/>
    <w:rsid w:val="000866A5"/>
    <w:rsid w:val="00087BC6"/>
    <w:rsid w:val="00092340"/>
    <w:rsid w:val="00093769"/>
    <w:rsid w:val="00095828"/>
    <w:rsid w:val="00095B35"/>
    <w:rsid w:val="000A0584"/>
    <w:rsid w:val="000A11FD"/>
    <w:rsid w:val="000A22DB"/>
    <w:rsid w:val="000A2C7F"/>
    <w:rsid w:val="000B126A"/>
    <w:rsid w:val="000B5B09"/>
    <w:rsid w:val="000B60EB"/>
    <w:rsid w:val="000B6159"/>
    <w:rsid w:val="000C5622"/>
    <w:rsid w:val="000C6533"/>
    <w:rsid w:val="000C729B"/>
    <w:rsid w:val="000C7BA6"/>
    <w:rsid w:val="000D028B"/>
    <w:rsid w:val="000D04A7"/>
    <w:rsid w:val="000D1AB2"/>
    <w:rsid w:val="000D4453"/>
    <w:rsid w:val="000D44ED"/>
    <w:rsid w:val="000D477F"/>
    <w:rsid w:val="000E49AF"/>
    <w:rsid w:val="000E4A7F"/>
    <w:rsid w:val="000E59CC"/>
    <w:rsid w:val="000E749C"/>
    <w:rsid w:val="000E7C9D"/>
    <w:rsid w:val="000F043E"/>
    <w:rsid w:val="000F0474"/>
    <w:rsid w:val="000F112A"/>
    <w:rsid w:val="000F1410"/>
    <w:rsid w:val="000F14BC"/>
    <w:rsid w:val="000F2AE9"/>
    <w:rsid w:val="000F4CFD"/>
    <w:rsid w:val="000F68D5"/>
    <w:rsid w:val="000F6E52"/>
    <w:rsid w:val="000F7D8C"/>
    <w:rsid w:val="00100EF2"/>
    <w:rsid w:val="00102D74"/>
    <w:rsid w:val="001055EB"/>
    <w:rsid w:val="0010620B"/>
    <w:rsid w:val="001077FF"/>
    <w:rsid w:val="00112111"/>
    <w:rsid w:val="001127CA"/>
    <w:rsid w:val="0011430D"/>
    <w:rsid w:val="0011545D"/>
    <w:rsid w:val="0011569A"/>
    <w:rsid w:val="001156C3"/>
    <w:rsid w:val="00125F31"/>
    <w:rsid w:val="0012615E"/>
    <w:rsid w:val="00130088"/>
    <w:rsid w:val="00131760"/>
    <w:rsid w:val="00131D14"/>
    <w:rsid w:val="0013269F"/>
    <w:rsid w:val="0013722D"/>
    <w:rsid w:val="00140CBC"/>
    <w:rsid w:val="00142EAE"/>
    <w:rsid w:val="0015003E"/>
    <w:rsid w:val="00150D36"/>
    <w:rsid w:val="00151A87"/>
    <w:rsid w:val="00152EEC"/>
    <w:rsid w:val="00152FCC"/>
    <w:rsid w:val="001535B9"/>
    <w:rsid w:val="001543B4"/>
    <w:rsid w:val="001546FD"/>
    <w:rsid w:val="00155642"/>
    <w:rsid w:val="0015701E"/>
    <w:rsid w:val="00157A39"/>
    <w:rsid w:val="00164763"/>
    <w:rsid w:val="001670B3"/>
    <w:rsid w:val="00167B99"/>
    <w:rsid w:val="00171FFC"/>
    <w:rsid w:val="00172A49"/>
    <w:rsid w:val="0017352D"/>
    <w:rsid w:val="00177C15"/>
    <w:rsid w:val="00177C5D"/>
    <w:rsid w:val="00180C03"/>
    <w:rsid w:val="0018333C"/>
    <w:rsid w:val="00183A8E"/>
    <w:rsid w:val="00185467"/>
    <w:rsid w:val="001873C3"/>
    <w:rsid w:val="00193F79"/>
    <w:rsid w:val="00194169"/>
    <w:rsid w:val="00195008"/>
    <w:rsid w:val="0019666D"/>
    <w:rsid w:val="00197E85"/>
    <w:rsid w:val="001A081D"/>
    <w:rsid w:val="001A1D77"/>
    <w:rsid w:val="001A1F44"/>
    <w:rsid w:val="001A5807"/>
    <w:rsid w:val="001A727B"/>
    <w:rsid w:val="001A763C"/>
    <w:rsid w:val="001A7B61"/>
    <w:rsid w:val="001B0638"/>
    <w:rsid w:val="001B0A8C"/>
    <w:rsid w:val="001B1A65"/>
    <w:rsid w:val="001B23B8"/>
    <w:rsid w:val="001B26DD"/>
    <w:rsid w:val="001B391E"/>
    <w:rsid w:val="001B478A"/>
    <w:rsid w:val="001B686D"/>
    <w:rsid w:val="001B6D3E"/>
    <w:rsid w:val="001C0DA0"/>
    <w:rsid w:val="001C3404"/>
    <w:rsid w:val="001C39EE"/>
    <w:rsid w:val="001C54B8"/>
    <w:rsid w:val="001C799C"/>
    <w:rsid w:val="001D013C"/>
    <w:rsid w:val="001D0A40"/>
    <w:rsid w:val="001D4091"/>
    <w:rsid w:val="001D52E1"/>
    <w:rsid w:val="001D6A21"/>
    <w:rsid w:val="001D70A0"/>
    <w:rsid w:val="001D747B"/>
    <w:rsid w:val="001D79BC"/>
    <w:rsid w:val="001E0D86"/>
    <w:rsid w:val="001E35D8"/>
    <w:rsid w:val="001E4072"/>
    <w:rsid w:val="001E577F"/>
    <w:rsid w:val="001F05FF"/>
    <w:rsid w:val="001F3167"/>
    <w:rsid w:val="001F74B0"/>
    <w:rsid w:val="00201A17"/>
    <w:rsid w:val="002059A9"/>
    <w:rsid w:val="0020719C"/>
    <w:rsid w:val="00210AF3"/>
    <w:rsid w:val="00213ECC"/>
    <w:rsid w:val="002157C4"/>
    <w:rsid w:val="00216549"/>
    <w:rsid w:val="00216C8F"/>
    <w:rsid w:val="00217124"/>
    <w:rsid w:val="0022177D"/>
    <w:rsid w:val="0022288E"/>
    <w:rsid w:val="0022391F"/>
    <w:rsid w:val="00230400"/>
    <w:rsid w:val="002305FE"/>
    <w:rsid w:val="00232288"/>
    <w:rsid w:val="00232AAE"/>
    <w:rsid w:val="00233690"/>
    <w:rsid w:val="002352EA"/>
    <w:rsid w:val="0023683B"/>
    <w:rsid w:val="00240FB0"/>
    <w:rsid w:val="0024155A"/>
    <w:rsid w:val="00243EDA"/>
    <w:rsid w:val="0024420F"/>
    <w:rsid w:val="00244212"/>
    <w:rsid w:val="00244FD8"/>
    <w:rsid w:val="0024560F"/>
    <w:rsid w:val="00246553"/>
    <w:rsid w:val="00247182"/>
    <w:rsid w:val="002473CC"/>
    <w:rsid w:val="00252791"/>
    <w:rsid w:val="00254960"/>
    <w:rsid w:val="00255A97"/>
    <w:rsid w:val="002560F4"/>
    <w:rsid w:val="00256A72"/>
    <w:rsid w:val="002571A6"/>
    <w:rsid w:val="00257334"/>
    <w:rsid w:val="00260AEA"/>
    <w:rsid w:val="002616D5"/>
    <w:rsid w:val="0026199C"/>
    <w:rsid w:val="0026255C"/>
    <w:rsid w:val="00263AAC"/>
    <w:rsid w:val="00263E43"/>
    <w:rsid w:val="0026563C"/>
    <w:rsid w:val="0026582B"/>
    <w:rsid w:val="00265C04"/>
    <w:rsid w:val="00265D38"/>
    <w:rsid w:val="002672C2"/>
    <w:rsid w:val="00270EA1"/>
    <w:rsid w:val="002713D9"/>
    <w:rsid w:val="00271743"/>
    <w:rsid w:val="002720B5"/>
    <w:rsid w:val="0027411C"/>
    <w:rsid w:val="002742D4"/>
    <w:rsid w:val="0027514F"/>
    <w:rsid w:val="00275388"/>
    <w:rsid w:val="00277E27"/>
    <w:rsid w:val="00280C4E"/>
    <w:rsid w:val="00282CB9"/>
    <w:rsid w:val="0028326A"/>
    <w:rsid w:val="00286FFA"/>
    <w:rsid w:val="00287D7E"/>
    <w:rsid w:val="00290C99"/>
    <w:rsid w:val="0029206D"/>
    <w:rsid w:val="00292E07"/>
    <w:rsid w:val="002A27FF"/>
    <w:rsid w:val="002A3DA8"/>
    <w:rsid w:val="002A4118"/>
    <w:rsid w:val="002A6153"/>
    <w:rsid w:val="002A716E"/>
    <w:rsid w:val="002B0445"/>
    <w:rsid w:val="002B0F7C"/>
    <w:rsid w:val="002B300E"/>
    <w:rsid w:val="002B4B3F"/>
    <w:rsid w:val="002B513B"/>
    <w:rsid w:val="002B64DB"/>
    <w:rsid w:val="002B74CC"/>
    <w:rsid w:val="002C157B"/>
    <w:rsid w:val="002C2E69"/>
    <w:rsid w:val="002C39F4"/>
    <w:rsid w:val="002C3B83"/>
    <w:rsid w:val="002C4DB4"/>
    <w:rsid w:val="002C5749"/>
    <w:rsid w:val="002D1504"/>
    <w:rsid w:val="002D1F28"/>
    <w:rsid w:val="002D383D"/>
    <w:rsid w:val="002D3F1A"/>
    <w:rsid w:val="002D567B"/>
    <w:rsid w:val="002D5F6D"/>
    <w:rsid w:val="002D6784"/>
    <w:rsid w:val="002E12E8"/>
    <w:rsid w:val="002E36FB"/>
    <w:rsid w:val="002E500D"/>
    <w:rsid w:val="002E638A"/>
    <w:rsid w:val="002E6BEB"/>
    <w:rsid w:val="002F00D4"/>
    <w:rsid w:val="002F3A6C"/>
    <w:rsid w:val="002F3FC1"/>
    <w:rsid w:val="002F6915"/>
    <w:rsid w:val="00300413"/>
    <w:rsid w:val="00301275"/>
    <w:rsid w:val="00301672"/>
    <w:rsid w:val="0030259F"/>
    <w:rsid w:val="00302F76"/>
    <w:rsid w:val="003064B9"/>
    <w:rsid w:val="00306B1C"/>
    <w:rsid w:val="00307210"/>
    <w:rsid w:val="00307509"/>
    <w:rsid w:val="003075F9"/>
    <w:rsid w:val="003079EF"/>
    <w:rsid w:val="00313010"/>
    <w:rsid w:val="00320C83"/>
    <w:rsid w:val="00323139"/>
    <w:rsid w:val="0032378A"/>
    <w:rsid w:val="003263DB"/>
    <w:rsid w:val="003306AC"/>
    <w:rsid w:val="00330A99"/>
    <w:rsid w:val="00331D23"/>
    <w:rsid w:val="003331A5"/>
    <w:rsid w:val="00335064"/>
    <w:rsid w:val="0033724F"/>
    <w:rsid w:val="003421F0"/>
    <w:rsid w:val="003514DB"/>
    <w:rsid w:val="0035267A"/>
    <w:rsid w:val="00353ADA"/>
    <w:rsid w:val="00361243"/>
    <w:rsid w:val="0036170D"/>
    <w:rsid w:val="00363A9C"/>
    <w:rsid w:val="00366515"/>
    <w:rsid w:val="00366725"/>
    <w:rsid w:val="00366727"/>
    <w:rsid w:val="00370286"/>
    <w:rsid w:val="00373D07"/>
    <w:rsid w:val="003767FB"/>
    <w:rsid w:val="003776A0"/>
    <w:rsid w:val="00381C37"/>
    <w:rsid w:val="00381CD3"/>
    <w:rsid w:val="00381E63"/>
    <w:rsid w:val="00384B2E"/>
    <w:rsid w:val="003865EF"/>
    <w:rsid w:val="00386BD8"/>
    <w:rsid w:val="00387DD1"/>
    <w:rsid w:val="00391408"/>
    <w:rsid w:val="00392830"/>
    <w:rsid w:val="00393878"/>
    <w:rsid w:val="00393DB2"/>
    <w:rsid w:val="00394C90"/>
    <w:rsid w:val="003953E6"/>
    <w:rsid w:val="00396EC5"/>
    <w:rsid w:val="003A0DCC"/>
    <w:rsid w:val="003A424F"/>
    <w:rsid w:val="003A4A31"/>
    <w:rsid w:val="003A4D49"/>
    <w:rsid w:val="003A732B"/>
    <w:rsid w:val="003A733C"/>
    <w:rsid w:val="003A7DC4"/>
    <w:rsid w:val="003B1029"/>
    <w:rsid w:val="003B255B"/>
    <w:rsid w:val="003B29A9"/>
    <w:rsid w:val="003B311F"/>
    <w:rsid w:val="003B789D"/>
    <w:rsid w:val="003C0630"/>
    <w:rsid w:val="003C2BAF"/>
    <w:rsid w:val="003C3B9F"/>
    <w:rsid w:val="003C51FC"/>
    <w:rsid w:val="003C5E30"/>
    <w:rsid w:val="003C5FCA"/>
    <w:rsid w:val="003D052E"/>
    <w:rsid w:val="003D1708"/>
    <w:rsid w:val="003D24F9"/>
    <w:rsid w:val="003D2F3A"/>
    <w:rsid w:val="003D3DEC"/>
    <w:rsid w:val="003D6899"/>
    <w:rsid w:val="003E112F"/>
    <w:rsid w:val="003E24C9"/>
    <w:rsid w:val="003E4D19"/>
    <w:rsid w:val="003E4FF2"/>
    <w:rsid w:val="003E5231"/>
    <w:rsid w:val="003E68E6"/>
    <w:rsid w:val="003E6B91"/>
    <w:rsid w:val="003E7259"/>
    <w:rsid w:val="003F0A5B"/>
    <w:rsid w:val="003F6976"/>
    <w:rsid w:val="00400060"/>
    <w:rsid w:val="00400813"/>
    <w:rsid w:val="00401438"/>
    <w:rsid w:val="00401728"/>
    <w:rsid w:val="004019B2"/>
    <w:rsid w:val="00404A3B"/>
    <w:rsid w:val="0040503C"/>
    <w:rsid w:val="00405206"/>
    <w:rsid w:val="00405AAD"/>
    <w:rsid w:val="00405ECF"/>
    <w:rsid w:val="0040644B"/>
    <w:rsid w:val="00406570"/>
    <w:rsid w:val="00407550"/>
    <w:rsid w:val="00407F30"/>
    <w:rsid w:val="004109A2"/>
    <w:rsid w:val="004151C8"/>
    <w:rsid w:val="00415AB7"/>
    <w:rsid w:val="0041622E"/>
    <w:rsid w:val="00417263"/>
    <w:rsid w:val="004176D7"/>
    <w:rsid w:val="00417E5B"/>
    <w:rsid w:val="00417EC5"/>
    <w:rsid w:val="004252EE"/>
    <w:rsid w:val="004255B8"/>
    <w:rsid w:val="00425EB9"/>
    <w:rsid w:val="00426B68"/>
    <w:rsid w:val="0043111F"/>
    <w:rsid w:val="004313D3"/>
    <w:rsid w:val="00431D9B"/>
    <w:rsid w:val="00432358"/>
    <w:rsid w:val="0043448F"/>
    <w:rsid w:val="00434811"/>
    <w:rsid w:val="004367D4"/>
    <w:rsid w:val="00440285"/>
    <w:rsid w:val="00442136"/>
    <w:rsid w:val="00442FE1"/>
    <w:rsid w:val="00443873"/>
    <w:rsid w:val="004438C4"/>
    <w:rsid w:val="00443EE8"/>
    <w:rsid w:val="00447831"/>
    <w:rsid w:val="00450C8B"/>
    <w:rsid w:val="004520A9"/>
    <w:rsid w:val="00453A74"/>
    <w:rsid w:val="004543DF"/>
    <w:rsid w:val="00455FAA"/>
    <w:rsid w:val="00456737"/>
    <w:rsid w:val="004613B6"/>
    <w:rsid w:val="004629FC"/>
    <w:rsid w:val="00462CCB"/>
    <w:rsid w:val="00462E96"/>
    <w:rsid w:val="00465FB0"/>
    <w:rsid w:val="00466828"/>
    <w:rsid w:val="00467ADA"/>
    <w:rsid w:val="00470494"/>
    <w:rsid w:val="00471B33"/>
    <w:rsid w:val="00472425"/>
    <w:rsid w:val="00472C52"/>
    <w:rsid w:val="0047380D"/>
    <w:rsid w:val="00474985"/>
    <w:rsid w:val="00476541"/>
    <w:rsid w:val="004800E6"/>
    <w:rsid w:val="00481369"/>
    <w:rsid w:val="0048514E"/>
    <w:rsid w:val="004859B5"/>
    <w:rsid w:val="00486094"/>
    <w:rsid w:val="0048644D"/>
    <w:rsid w:val="004875D9"/>
    <w:rsid w:val="00487964"/>
    <w:rsid w:val="00490562"/>
    <w:rsid w:val="00491A75"/>
    <w:rsid w:val="00491E26"/>
    <w:rsid w:val="00494446"/>
    <w:rsid w:val="004A0DA6"/>
    <w:rsid w:val="004A1242"/>
    <w:rsid w:val="004A15BB"/>
    <w:rsid w:val="004A1932"/>
    <w:rsid w:val="004A19AF"/>
    <w:rsid w:val="004A3A85"/>
    <w:rsid w:val="004A5607"/>
    <w:rsid w:val="004A7B11"/>
    <w:rsid w:val="004B071C"/>
    <w:rsid w:val="004B252D"/>
    <w:rsid w:val="004B33BE"/>
    <w:rsid w:val="004B504F"/>
    <w:rsid w:val="004B52B7"/>
    <w:rsid w:val="004B6B67"/>
    <w:rsid w:val="004C0858"/>
    <w:rsid w:val="004C35C5"/>
    <w:rsid w:val="004C4474"/>
    <w:rsid w:val="004C4D45"/>
    <w:rsid w:val="004C5646"/>
    <w:rsid w:val="004C5F93"/>
    <w:rsid w:val="004C60DD"/>
    <w:rsid w:val="004D1838"/>
    <w:rsid w:val="004D3FD5"/>
    <w:rsid w:val="004D41AA"/>
    <w:rsid w:val="004D43A3"/>
    <w:rsid w:val="004E3B39"/>
    <w:rsid w:val="004E6778"/>
    <w:rsid w:val="004E6B57"/>
    <w:rsid w:val="004F1A8B"/>
    <w:rsid w:val="004F3249"/>
    <w:rsid w:val="004F5D33"/>
    <w:rsid w:val="004F7DF7"/>
    <w:rsid w:val="00500E53"/>
    <w:rsid w:val="00502F02"/>
    <w:rsid w:val="005061B0"/>
    <w:rsid w:val="005065D0"/>
    <w:rsid w:val="00510113"/>
    <w:rsid w:val="005152FC"/>
    <w:rsid w:val="00516597"/>
    <w:rsid w:val="00516996"/>
    <w:rsid w:val="00516CDE"/>
    <w:rsid w:val="00516E86"/>
    <w:rsid w:val="0052028F"/>
    <w:rsid w:val="00520F2C"/>
    <w:rsid w:val="005211BE"/>
    <w:rsid w:val="00521219"/>
    <w:rsid w:val="005216EC"/>
    <w:rsid w:val="00525C55"/>
    <w:rsid w:val="00525F47"/>
    <w:rsid w:val="0052637E"/>
    <w:rsid w:val="00530672"/>
    <w:rsid w:val="00531EC6"/>
    <w:rsid w:val="00535D60"/>
    <w:rsid w:val="0053609B"/>
    <w:rsid w:val="005401EF"/>
    <w:rsid w:val="00540B32"/>
    <w:rsid w:val="00542799"/>
    <w:rsid w:val="005430EF"/>
    <w:rsid w:val="005431F9"/>
    <w:rsid w:val="005449CC"/>
    <w:rsid w:val="0054770C"/>
    <w:rsid w:val="005504FB"/>
    <w:rsid w:val="00551D4F"/>
    <w:rsid w:val="00552849"/>
    <w:rsid w:val="00553313"/>
    <w:rsid w:val="00553D1F"/>
    <w:rsid w:val="00554EE9"/>
    <w:rsid w:val="00555D02"/>
    <w:rsid w:val="00561061"/>
    <w:rsid w:val="005641A6"/>
    <w:rsid w:val="005651D3"/>
    <w:rsid w:val="00570116"/>
    <w:rsid w:val="00571512"/>
    <w:rsid w:val="005724AA"/>
    <w:rsid w:val="00572BF6"/>
    <w:rsid w:val="00575258"/>
    <w:rsid w:val="00576219"/>
    <w:rsid w:val="00576848"/>
    <w:rsid w:val="00577F91"/>
    <w:rsid w:val="00581AE7"/>
    <w:rsid w:val="005820AF"/>
    <w:rsid w:val="0058346F"/>
    <w:rsid w:val="00584C1E"/>
    <w:rsid w:val="005850C5"/>
    <w:rsid w:val="005857D6"/>
    <w:rsid w:val="00586F59"/>
    <w:rsid w:val="0058773F"/>
    <w:rsid w:val="00587977"/>
    <w:rsid w:val="00592917"/>
    <w:rsid w:val="00592BB2"/>
    <w:rsid w:val="00593745"/>
    <w:rsid w:val="0059621B"/>
    <w:rsid w:val="005A1703"/>
    <w:rsid w:val="005A19E8"/>
    <w:rsid w:val="005A4913"/>
    <w:rsid w:val="005A7508"/>
    <w:rsid w:val="005A7AE1"/>
    <w:rsid w:val="005B2D79"/>
    <w:rsid w:val="005B5B79"/>
    <w:rsid w:val="005B5C95"/>
    <w:rsid w:val="005B5DF8"/>
    <w:rsid w:val="005B6270"/>
    <w:rsid w:val="005B645E"/>
    <w:rsid w:val="005B7EE9"/>
    <w:rsid w:val="005C30FD"/>
    <w:rsid w:val="005C419F"/>
    <w:rsid w:val="005C4DAA"/>
    <w:rsid w:val="005C68FA"/>
    <w:rsid w:val="005C69C6"/>
    <w:rsid w:val="005C6DC2"/>
    <w:rsid w:val="005C747A"/>
    <w:rsid w:val="005D0390"/>
    <w:rsid w:val="005D1053"/>
    <w:rsid w:val="005D1912"/>
    <w:rsid w:val="005D195F"/>
    <w:rsid w:val="005D2818"/>
    <w:rsid w:val="005D2854"/>
    <w:rsid w:val="005D2BDE"/>
    <w:rsid w:val="005D4920"/>
    <w:rsid w:val="005E077D"/>
    <w:rsid w:val="005E0F60"/>
    <w:rsid w:val="005E1E66"/>
    <w:rsid w:val="005E2E41"/>
    <w:rsid w:val="005E3CC7"/>
    <w:rsid w:val="005E4CB6"/>
    <w:rsid w:val="005E7AC1"/>
    <w:rsid w:val="005F01E9"/>
    <w:rsid w:val="005F160C"/>
    <w:rsid w:val="005F224D"/>
    <w:rsid w:val="005F2431"/>
    <w:rsid w:val="005F353E"/>
    <w:rsid w:val="005F5405"/>
    <w:rsid w:val="00600810"/>
    <w:rsid w:val="00601124"/>
    <w:rsid w:val="00601824"/>
    <w:rsid w:val="006018E7"/>
    <w:rsid w:val="006030CD"/>
    <w:rsid w:val="006035BB"/>
    <w:rsid w:val="00603DF1"/>
    <w:rsid w:val="006040BB"/>
    <w:rsid w:val="006042DF"/>
    <w:rsid w:val="006059A6"/>
    <w:rsid w:val="006112DF"/>
    <w:rsid w:val="00611602"/>
    <w:rsid w:val="0061280D"/>
    <w:rsid w:val="00612B2F"/>
    <w:rsid w:val="00614075"/>
    <w:rsid w:val="00617FE0"/>
    <w:rsid w:val="006236FA"/>
    <w:rsid w:val="00623975"/>
    <w:rsid w:val="0062426E"/>
    <w:rsid w:val="00626CEE"/>
    <w:rsid w:val="006272BD"/>
    <w:rsid w:val="00627928"/>
    <w:rsid w:val="00630086"/>
    <w:rsid w:val="006315A3"/>
    <w:rsid w:val="006341DA"/>
    <w:rsid w:val="00634BEE"/>
    <w:rsid w:val="006352A2"/>
    <w:rsid w:val="00636BE6"/>
    <w:rsid w:val="006376F2"/>
    <w:rsid w:val="00641A8A"/>
    <w:rsid w:val="00642178"/>
    <w:rsid w:val="006430B9"/>
    <w:rsid w:val="0064390B"/>
    <w:rsid w:val="006462DC"/>
    <w:rsid w:val="0065360F"/>
    <w:rsid w:val="00654910"/>
    <w:rsid w:val="00655780"/>
    <w:rsid w:val="006566E1"/>
    <w:rsid w:val="006572F7"/>
    <w:rsid w:val="00660C93"/>
    <w:rsid w:val="006621D3"/>
    <w:rsid w:val="006623AB"/>
    <w:rsid w:val="006627C6"/>
    <w:rsid w:val="0066442B"/>
    <w:rsid w:val="0066651D"/>
    <w:rsid w:val="006679CB"/>
    <w:rsid w:val="00671830"/>
    <w:rsid w:val="00674CC6"/>
    <w:rsid w:val="0067687A"/>
    <w:rsid w:val="0068653D"/>
    <w:rsid w:val="0069001F"/>
    <w:rsid w:val="006903C8"/>
    <w:rsid w:val="0069060C"/>
    <w:rsid w:val="0069113C"/>
    <w:rsid w:val="006914A3"/>
    <w:rsid w:val="0069159D"/>
    <w:rsid w:val="00691ABE"/>
    <w:rsid w:val="006933CB"/>
    <w:rsid w:val="00693DD9"/>
    <w:rsid w:val="006944B3"/>
    <w:rsid w:val="00694FFB"/>
    <w:rsid w:val="006952A0"/>
    <w:rsid w:val="0069589A"/>
    <w:rsid w:val="0069623C"/>
    <w:rsid w:val="006A15C5"/>
    <w:rsid w:val="006A223B"/>
    <w:rsid w:val="006A5C42"/>
    <w:rsid w:val="006B03F6"/>
    <w:rsid w:val="006B07ED"/>
    <w:rsid w:val="006B09A4"/>
    <w:rsid w:val="006B0BA1"/>
    <w:rsid w:val="006B0BC9"/>
    <w:rsid w:val="006B4F42"/>
    <w:rsid w:val="006C1643"/>
    <w:rsid w:val="006C2140"/>
    <w:rsid w:val="006C2B56"/>
    <w:rsid w:val="006C4179"/>
    <w:rsid w:val="006C5BC5"/>
    <w:rsid w:val="006C5C3B"/>
    <w:rsid w:val="006C6A8E"/>
    <w:rsid w:val="006D2E08"/>
    <w:rsid w:val="006D429E"/>
    <w:rsid w:val="006E1153"/>
    <w:rsid w:val="006E1209"/>
    <w:rsid w:val="006E153F"/>
    <w:rsid w:val="006E3059"/>
    <w:rsid w:val="006E60B4"/>
    <w:rsid w:val="006F191E"/>
    <w:rsid w:val="006F1C9F"/>
    <w:rsid w:val="006F2321"/>
    <w:rsid w:val="006F33C8"/>
    <w:rsid w:val="006F7572"/>
    <w:rsid w:val="006F7701"/>
    <w:rsid w:val="0070118C"/>
    <w:rsid w:val="007041A2"/>
    <w:rsid w:val="00707868"/>
    <w:rsid w:val="007129B5"/>
    <w:rsid w:val="00713695"/>
    <w:rsid w:val="00713D40"/>
    <w:rsid w:val="00714521"/>
    <w:rsid w:val="00714A1B"/>
    <w:rsid w:val="00716294"/>
    <w:rsid w:val="00716AE8"/>
    <w:rsid w:val="00717408"/>
    <w:rsid w:val="00717459"/>
    <w:rsid w:val="007177BF"/>
    <w:rsid w:val="00720F83"/>
    <w:rsid w:val="00721D41"/>
    <w:rsid w:val="00723317"/>
    <w:rsid w:val="00724981"/>
    <w:rsid w:val="00725AD4"/>
    <w:rsid w:val="007313D0"/>
    <w:rsid w:val="00734301"/>
    <w:rsid w:val="00734886"/>
    <w:rsid w:val="007348AA"/>
    <w:rsid w:val="00734CFB"/>
    <w:rsid w:val="00735C80"/>
    <w:rsid w:val="007420B9"/>
    <w:rsid w:val="007442C8"/>
    <w:rsid w:val="007448BE"/>
    <w:rsid w:val="007451A5"/>
    <w:rsid w:val="00747936"/>
    <w:rsid w:val="00751A6D"/>
    <w:rsid w:val="00751C36"/>
    <w:rsid w:val="00752461"/>
    <w:rsid w:val="00752D6D"/>
    <w:rsid w:val="00756BE9"/>
    <w:rsid w:val="00761B06"/>
    <w:rsid w:val="00762844"/>
    <w:rsid w:val="0076334C"/>
    <w:rsid w:val="00763524"/>
    <w:rsid w:val="00763642"/>
    <w:rsid w:val="00763E7C"/>
    <w:rsid w:val="007643AF"/>
    <w:rsid w:val="00765383"/>
    <w:rsid w:val="00766A68"/>
    <w:rsid w:val="00767D0D"/>
    <w:rsid w:val="00770230"/>
    <w:rsid w:val="00771DC3"/>
    <w:rsid w:val="00777B5E"/>
    <w:rsid w:val="007830D0"/>
    <w:rsid w:val="0078375A"/>
    <w:rsid w:val="007844D8"/>
    <w:rsid w:val="00784EAE"/>
    <w:rsid w:val="00785C69"/>
    <w:rsid w:val="007866EC"/>
    <w:rsid w:val="007920DD"/>
    <w:rsid w:val="0079371D"/>
    <w:rsid w:val="007946D4"/>
    <w:rsid w:val="0079729F"/>
    <w:rsid w:val="00797399"/>
    <w:rsid w:val="00797B87"/>
    <w:rsid w:val="007A48D5"/>
    <w:rsid w:val="007A79E4"/>
    <w:rsid w:val="007A7CB8"/>
    <w:rsid w:val="007B0E4D"/>
    <w:rsid w:val="007B2564"/>
    <w:rsid w:val="007B62BD"/>
    <w:rsid w:val="007B6641"/>
    <w:rsid w:val="007B7CD0"/>
    <w:rsid w:val="007C027D"/>
    <w:rsid w:val="007C1B5D"/>
    <w:rsid w:val="007C2D49"/>
    <w:rsid w:val="007C306D"/>
    <w:rsid w:val="007C3855"/>
    <w:rsid w:val="007C4BB8"/>
    <w:rsid w:val="007C5338"/>
    <w:rsid w:val="007D1213"/>
    <w:rsid w:val="007D3D3C"/>
    <w:rsid w:val="007D4FF1"/>
    <w:rsid w:val="007D5448"/>
    <w:rsid w:val="007D7A14"/>
    <w:rsid w:val="007E017D"/>
    <w:rsid w:val="007E0F3B"/>
    <w:rsid w:val="007E4B5B"/>
    <w:rsid w:val="007E510C"/>
    <w:rsid w:val="007E5B8B"/>
    <w:rsid w:val="007E7649"/>
    <w:rsid w:val="007F0F22"/>
    <w:rsid w:val="0080145C"/>
    <w:rsid w:val="0080281E"/>
    <w:rsid w:val="008045DD"/>
    <w:rsid w:val="008054EE"/>
    <w:rsid w:val="00810382"/>
    <w:rsid w:val="00811740"/>
    <w:rsid w:val="008134E6"/>
    <w:rsid w:val="00813C49"/>
    <w:rsid w:val="00816638"/>
    <w:rsid w:val="00817142"/>
    <w:rsid w:val="00817426"/>
    <w:rsid w:val="0082030A"/>
    <w:rsid w:val="00823C7F"/>
    <w:rsid w:val="00830E0E"/>
    <w:rsid w:val="00831509"/>
    <w:rsid w:val="00833F0F"/>
    <w:rsid w:val="00835854"/>
    <w:rsid w:val="00840222"/>
    <w:rsid w:val="0084042A"/>
    <w:rsid w:val="00840B36"/>
    <w:rsid w:val="008441C1"/>
    <w:rsid w:val="00845E1E"/>
    <w:rsid w:val="0085064F"/>
    <w:rsid w:val="00850F97"/>
    <w:rsid w:val="00851AAF"/>
    <w:rsid w:val="0085540F"/>
    <w:rsid w:val="0085653F"/>
    <w:rsid w:val="00857320"/>
    <w:rsid w:val="00860E99"/>
    <w:rsid w:val="008615A7"/>
    <w:rsid w:val="00863BB0"/>
    <w:rsid w:val="00864C1D"/>
    <w:rsid w:val="0086501B"/>
    <w:rsid w:val="00866070"/>
    <w:rsid w:val="008704A4"/>
    <w:rsid w:val="008709F3"/>
    <w:rsid w:val="0087119F"/>
    <w:rsid w:val="00871F32"/>
    <w:rsid w:val="00872DEA"/>
    <w:rsid w:val="008742BC"/>
    <w:rsid w:val="00877DD7"/>
    <w:rsid w:val="00880C52"/>
    <w:rsid w:val="008810FB"/>
    <w:rsid w:val="00881EEC"/>
    <w:rsid w:val="008863E3"/>
    <w:rsid w:val="008874CC"/>
    <w:rsid w:val="00887C0F"/>
    <w:rsid w:val="0089261B"/>
    <w:rsid w:val="00892F76"/>
    <w:rsid w:val="00893649"/>
    <w:rsid w:val="00893BC4"/>
    <w:rsid w:val="00893BDB"/>
    <w:rsid w:val="00893C27"/>
    <w:rsid w:val="0089503B"/>
    <w:rsid w:val="00895B13"/>
    <w:rsid w:val="00896680"/>
    <w:rsid w:val="00896D6C"/>
    <w:rsid w:val="00897084"/>
    <w:rsid w:val="008A0062"/>
    <w:rsid w:val="008A0355"/>
    <w:rsid w:val="008A03FD"/>
    <w:rsid w:val="008A0D2C"/>
    <w:rsid w:val="008A1137"/>
    <w:rsid w:val="008A1C4B"/>
    <w:rsid w:val="008A231D"/>
    <w:rsid w:val="008A2A48"/>
    <w:rsid w:val="008A568F"/>
    <w:rsid w:val="008A5736"/>
    <w:rsid w:val="008A6BCD"/>
    <w:rsid w:val="008A753B"/>
    <w:rsid w:val="008B153C"/>
    <w:rsid w:val="008B6267"/>
    <w:rsid w:val="008B65AB"/>
    <w:rsid w:val="008C1515"/>
    <w:rsid w:val="008C3C2C"/>
    <w:rsid w:val="008C3C91"/>
    <w:rsid w:val="008C3EB6"/>
    <w:rsid w:val="008C595E"/>
    <w:rsid w:val="008D0AF3"/>
    <w:rsid w:val="008D0B06"/>
    <w:rsid w:val="008D1B23"/>
    <w:rsid w:val="008D37C5"/>
    <w:rsid w:val="008D4685"/>
    <w:rsid w:val="008D6285"/>
    <w:rsid w:val="008D7683"/>
    <w:rsid w:val="008D7DC2"/>
    <w:rsid w:val="008D7DE8"/>
    <w:rsid w:val="008D7FA2"/>
    <w:rsid w:val="008E0157"/>
    <w:rsid w:val="008E04AC"/>
    <w:rsid w:val="008E3BEA"/>
    <w:rsid w:val="008E3D7E"/>
    <w:rsid w:val="008E3DC4"/>
    <w:rsid w:val="008E3EE9"/>
    <w:rsid w:val="008E64AD"/>
    <w:rsid w:val="008E764A"/>
    <w:rsid w:val="008F0AD6"/>
    <w:rsid w:val="008F378D"/>
    <w:rsid w:val="008F3F2D"/>
    <w:rsid w:val="008F5E4F"/>
    <w:rsid w:val="008F6542"/>
    <w:rsid w:val="008F6FFA"/>
    <w:rsid w:val="00900F3A"/>
    <w:rsid w:val="009011FF"/>
    <w:rsid w:val="00901697"/>
    <w:rsid w:val="00901FD7"/>
    <w:rsid w:val="00901FE5"/>
    <w:rsid w:val="0090200A"/>
    <w:rsid w:val="00903AB9"/>
    <w:rsid w:val="00904503"/>
    <w:rsid w:val="00904792"/>
    <w:rsid w:val="009051D2"/>
    <w:rsid w:val="009056FA"/>
    <w:rsid w:val="00906685"/>
    <w:rsid w:val="0090739E"/>
    <w:rsid w:val="00907772"/>
    <w:rsid w:val="009100E0"/>
    <w:rsid w:val="009115A7"/>
    <w:rsid w:val="009119FE"/>
    <w:rsid w:val="00912FCA"/>
    <w:rsid w:val="00914BFB"/>
    <w:rsid w:val="00915869"/>
    <w:rsid w:val="00915DCE"/>
    <w:rsid w:val="00916751"/>
    <w:rsid w:val="0091734B"/>
    <w:rsid w:val="009178DA"/>
    <w:rsid w:val="00920207"/>
    <w:rsid w:val="0092483F"/>
    <w:rsid w:val="0092553F"/>
    <w:rsid w:val="0092724B"/>
    <w:rsid w:val="00927AEA"/>
    <w:rsid w:val="00927C2F"/>
    <w:rsid w:val="00932A90"/>
    <w:rsid w:val="009331A1"/>
    <w:rsid w:val="00933622"/>
    <w:rsid w:val="00936744"/>
    <w:rsid w:val="00936A5F"/>
    <w:rsid w:val="00940735"/>
    <w:rsid w:val="00941D18"/>
    <w:rsid w:val="00944250"/>
    <w:rsid w:val="0094488B"/>
    <w:rsid w:val="00952CCA"/>
    <w:rsid w:val="00954113"/>
    <w:rsid w:val="0096239A"/>
    <w:rsid w:val="00962F1F"/>
    <w:rsid w:val="009648EA"/>
    <w:rsid w:val="00965F68"/>
    <w:rsid w:val="0096626B"/>
    <w:rsid w:val="00971205"/>
    <w:rsid w:val="009754A7"/>
    <w:rsid w:val="0097656C"/>
    <w:rsid w:val="00977B4E"/>
    <w:rsid w:val="00980945"/>
    <w:rsid w:val="00980CED"/>
    <w:rsid w:val="0098275F"/>
    <w:rsid w:val="009836C9"/>
    <w:rsid w:val="00985A95"/>
    <w:rsid w:val="00985D90"/>
    <w:rsid w:val="009879C7"/>
    <w:rsid w:val="009925B5"/>
    <w:rsid w:val="009927D4"/>
    <w:rsid w:val="009927D7"/>
    <w:rsid w:val="00995058"/>
    <w:rsid w:val="00997DD6"/>
    <w:rsid w:val="009A0278"/>
    <w:rsid w:val="009A0B54"/>
    <w:rsid w:val="009A1370"/>
    <w:rsid w:val="009A176C"/>
    <w:rsid w:val="009A1CDB"/>
    <w:rsid w:val="009A50DD"/>
    <w:rsid w:val="009A523E"/>
    <w:rsid w:val="009A5E38"/>
    <w:rsid w:val="009B05FE"/>
    <w:rsid w:val="009B2666"/>
    <w:rsid w:val="009B5C8D"/>
    <w:rsid w:val="009C05E9"/>
    <w:rsid w:val="009C12E1"/>
    <w:rsid w:val="009C167B"/>
    <w:rsid w:val="009C2D56"/>
    <w:rsid w:val="009C3F65"/>
    <w:rsid w:val="009C49B9"/>
    <w:rsid w:val="009C50CC"/>
    <w:rsid w:val="009C5713"/>
    <w:rsid w:val="009C5D7B"/>
    <w:rsid w:val="009C61B9"/>
    <w:rsid w:val="009C6C18"/>
    <w:rsid w:val="009D2B52"/>
    <w:rsid w:val="009D6443"/>
    <w:rsid w:val="009D7B85"/>
    <w:rsid w:val="009E0006"/>
    <w:rsid w:val="009E3195"/>
    <w:rsid w:val="009E3CA6"/>
    <w:rsid w:val="009E5A6D"/>
    <w:rsid w:val="009E759C"/>
    <w:rsid w:val="009E7721"/>
    <w:rsid w:val="009F0DA4"/>
    <w:rsid w:val="009F16C7"/>
    <w:rsid w:val="009F2731"/>
    <w:rsid w:val="009F2C82"/>
    <w:rsid w:val="009F428C"/>
    <w:rsid w:val="009F6902"/>
    <w:rsid w:val="00A000A7"/>
    <w:rsid w:val="00A0547C"/>
    <w:rsid w:val="00A05A57"/>
    <w:rsid w:val="00A0668F"/>
    <w:rsid w:val="00A07E76"/>
    <w:rsid w:val="00A07E95"/>
    <w:rsid w:val="00A10460"/>
    <w:rsid w:val="00A10910"/>
    <w:rsid w:val="00A144BF"/>
    <w:rsid w:val="00A14A7B"/>
    <w:rsid w:val="00A14E4A"/>
    <w:rsid w:val="00A15279"/>
    <w:rsid w:val="00A16A7A"/>
    <w:rsid w:val="00A171C6"/>
    <w:rsid w:val="00A17E97"/>
    <w:rsid w:val="00A22AB2"/>
    <w:rsid w:val="00A231A3"/>
    <w:rsid w:val="00A24846"/>
    <w:rsid w:val="00A24E44"/>
    <w:rsid w:val="00A27FFE"/>
    <w:rsid w:val="00A300FA"/>
    <w:rsid w:val="00A30352"/>
    <w:rsid w:val="00A30BBC"/>
    <w:rsid w:val="00A31A79"/>
    <w:rsid w:val="00A33E91"/>
    <w:rsid w:val="00A3651F"/>
    <w:rsid w:val="00A372C9"/>
    <w:rsid w:val="00A405C9"/>
    <w:rsid w:val="00A4213C"/>
    <w:rsid w:val="00A43E50"/>
    <w:rsid w:val="00A4440E"/>
    <w:rsid w:val="00A468D6"/>
    <w:rsid w:val="00A46C24"/>
    <w:rsid w:val="00A5208F"/>
    <w:rsid w:val="00A5471B"/>
    <w:rsid w:val="00A571D3"/>
    <w:rsid w:val="00A60E8B"/>
    <w:rsid w:val="00A60F00"/>
    <w:rsid w:val="00A66C21"/>
    <w:rsid w:val="00A67F5E"/>
    <w:rsid w:val="00A71090"/>
    <w:rsid w:val="00A71FFA"/>
    <w:rsid w:val="00A72DBF"/>
    <w:rsid w:val="00A74020"/>
    <w:rsid w:val="00A75261"/>
    <w:rsid w:val="00A75DAD"/>
    <w:rsid w:val="00A803A0"/>
    <w:rsid w:val="00A807C9"/>
    <w:rsid w:val="00A828EA"/>
    <w:rsid w:val="00A831B8"/>
    <w:rsid w:val="00A84B73"/>
    <w:rsid w:val="00A86043"/>
    <w:rsid w:val="00A86584"/>
    <w:rsid w:val="00A86630"/>
    <w:rsid w:val="00A90EAA"/>
    <w:rsid w:val="00A965FF"/>
    <w:rsid w:val="00A96AAD"/>
    <w:rsid w:val="00A9756D"/>
    <w:rsid w:val="00AA11A9"/>
    <w:rsid w:val="00AA24F0"/>
    <w:rsid w:val="00AA2533"/>
    <w:rsid w:val="00AA2F8E"/>
    <w:rsid w:val="00AA4A9C"/>
    <w:rsid w:val="00AA53D6"/>
    <w:rsid w:val="00AB086B"/>
    <w:rsid w:val="00AB2352"/>
    <w:rsid w:val="00AB294B"/>
    <w:rsid w:val="00AB3F2F"/>
    <w:rsid w:val="00AB54BF"/>
    <w:rsid w:val="00AB5D3B"/>
    <w:rsid w:val="00AB5D50"/>
    <w:rsid w:val="00AB5F97"/>
    <w:rsid w:val="00AB6021"/>
    <w:rsid w:val="00AB62E2"/>
    <w:rsid w:val="00AB65FC"/>
    <w:rsid w:val="00AB71AA"/>
    <w:rsid w:val="00AC2BB8"/>
    <w:rsid w:val="00AC2D70"/>
    <w:rsid w:val="00AC3600"/>
    <w:rsid w:val="00AC3687"/>
    <w:rsid w:val="00AD0436"/>
    <w:rsid w:val="00AD0997"/>
    <w:rsid w:val="00AD18B6"/>
    <w:rsid w:val="00AD423E"/>
    <w:rsid w:val="00AD6053"/>
    <w:rsid w:val="00AD72D5"/>
    <w:rsid w:val="00AD73B5"/>
    <w:rsid w:val="00AE20FF"/>
    <w:rsid w:val="00AE2A66"/>
    <w:rsid w:val="00AE313E"/>
    <w:rsid w:val="00AE44C4"/>
    <w:rsid w:val="00AE5585"/>
    <w:rsid w:val="00AE59BB"/>
    <w:rsid w:val="00AE7F3D"/>
    <w:rsid w:val="00AF089A"/>
    <w:rsid w:val="00AF19B0"/>
    <w:rsid w:val="00AF3AD3"/>
    <w:rsid w:val="00AF526F"/>
    <w:rsid w:val="00B012A9"/>
    <w:rsid w:val="00B03498"/>
    <w:rsid w:val="00B03D04"/>
    <w:rsid w:val="00B04AE0"/>
    <w:rsid w:val="00B1196F"/>
    <w:rsid w:val="00B1272F"/>
    <w:rsid w:val="00B13922"/>
    <w:rsid w:val="00B14EEC"/>
    <w:rsid w:val="00B1741C"/>
    <w:rsid w:val="00B2302D"/>
    <w:rsid w:val="00B237F5"/>
    <w:rsid w:val="00B2548F"/>
    <w:rsid w:val="00B327CC"/>
    <w:rsid w:val="00B3530C"/>
    <w:rsid w:val="00B40BDC"/>
    <w:rsid w:val="00B418C6"/>
    <w:rsid w:val="00B42D88"/>
    <w:rsid w:val="00B42DE4"/>
    <w:rsid w:val="00B45681"/>
    <w:rsid w:val="00B51D75"/>
    <w:rsid w:val="00B53660"/>
    <w:rsid w:val="00B53F5B"/>
    <w:rsid w:val="00B60AFA"/>
    <w:rsid w:val="00B610A6"/>
    <w:rsid w:val="00B61465"/>
    <w:rsid w:val="00B6272C"/>
    <w:rsid w:val="00B6602E"/>
    <w:rsid w:val="00B66DCB"/>
    <w:rsid w:val="00B70D0C"/>
    <w:rsid w:val="00B744AF"/>
    <w:rsid w:val="00B75281"/>
    <w:rsid w:val="00B75D48"/>
    <w:rsid w:val="00B776C6"/>
    <w:rsid w:val="00B8014A"/>
    <w:rsid w:val="00B8412D"/>
    <w:rsid w:val="00B860A0"/>
    <w:rsid w:val="00B86D6C"/>
    <w:rsid w:val="00B87463"/>
    <w:rsid w:val="00B911BB"/>
    <w:rsid w:val="00B91384"/>
    <w:rsid w:val="00B91AC2"/>
    <w:rsid w:val="00B91AC8"/>
    <w:rsid w:val="00B92900"/>
    <w:rsid w:val="00B96607"/>
    <w:rsid w:val="00B97705"/>
    <w:rsid w:val="00BA27D7"/>
    <w:rsid w:val="00BA3EA3"/>
    <w:rsid w:val="00BA5A8B"/>
    <w:rsid w:val="00BB067D"/>
    <w:rsid w:val="00BB0835"/>
    <w:rsid w:val="00BB275D"/>
    <w:rsid w:val="00BB425C"/>
    <w:rsid w:val="00BB6840"/>
    <w:rsid w:val="00BC0A8E"/>
    <w:rsid w:val="00BC0FD4"/>
    <w:rsid w:val="00BC140F"/>
    <w:rsid w:val="00BC184D"/>
    <w:rsid w:val="00BC1D2B"/>
    <w:rsid w:val="00BC204D"/>
    <w:rsid w:val="00BC2307"/>
    <w:rsid w:val="00BC3E40"/>
    <w:rsid w:val="00BC3F41"/>
    <w:rsid w:val="00BC4ED0"/>
    <w:rsid w:val="00BC4FCC"/>
    <w:rsid w:val="00BC6D6C"/>
    <w:rsid w:val="00BD01AF"/>
    <w:rsid w:val="00BD0740"/>
    <w:rsid w:val="00BD0AD4"/>
    <w:rsid w:val="00BD254D"/>
    <w:rsid w:val="00BD3643"/>
    <w:rsid w:val="00BD404D"/>
    <w:rsid w:val="00BD4473"/>
    <w:rsid w:val="00BD7063"/>
    <w:rsid w:val="00BE2138"/>
    <w:rsid w:val="00BE2FD5"/>
    <w:rsid w:val="00BE4C79"/>
    <w:rsid w:val="00BE5346"/>
    <w:rsid w:val="00BE53B1"/>
    <w:rsid w:val="00BE5BEC"/>
    <w:rsid w:val="00BE6F7F"/>
    <w:rsid w:val="00BF5377"/>
    <w:rsid w:val="00C00ABA"/>
    <w:rsid w:val="00C01CB5"/>
    <w:rsid w:val="00C025A6"/>
    <w:rsid w:val="00C0292C"/>
    <w:rsid w:val="00C029A8"/>
    <w:rsid w:val="00C0441C"/>
    <w:rsid w:val="00C04CDE"/>
    <w:rsid w:val="00C04F73"/>
    <w:rsid w:val="00C05B3B"/>
    <w:rsid w:val="00C15F9D"/>
    <w:rsid w:val="00C169E9"/>
    <w:rsid w:val="00C1780C"/>
    <w:rsid w:val="00C17B79"/>
    <w:rsid w:val="00C222F5"/>
    <w:rsid w:val="00C22BFB"/>
    <w:rsid w:val="00C23BBB"/>
    <w:rsid w:val="00C25EFB"/>
    <w:rsid w:val="00C2789F"/>
    <w:rsid w:val="00C306C6"/>
    <w:rsid w:val="00C310A2"/>
    <w:rsid w:val="00C31504"/>
    <w:rsid w:val="00C362F3"/>
    <w:rsid w:val="00C37167"/>
    <w:rsid w:val="00C375DA"/>
    <w:rsid w:val="00C375DB"/>
    <w:rsid w:val="00C40A10"/>
    <w:rsid w:val="00C41112"/>
    <w:rsid w:val="00C41577"/>
    <w:rsid w:val="00C42168"/>
    <w:rsid w:val="00C42B54"/>
    <w:rsid w:val="00C44189"/>
    <w:rsid w:val="00C44B91"/>
    <w:rsid w:val="00C50788"/>
    <w:rsid w:val="00C516A4"/>
    <w:rsid w:val="00C52163"/>
    <w:rsid w:val="00C523AE"/>
    <w:rsid w:val="00C54DC2"/>
    <w:rsid w:val="00C5630B"/>
    <w:rsid w:val="00C603AF"/>
    <w:rsid w:val="00C61497"/>
    <w:rsid w:val="00C617FA"/>
    <w:rsid w:val="00C6253D"/>
    <w:rsid w:val="00C62916"/>
    <w:rsid w:val="00C653A9"/>
    <w:rsid w:val="00C65EA1"/>
    <w:rsid w:val="00C67BC5"/>
    <w:rsid w:val="00C70D75"/>
    <w:rsid w:val="00C7240A"/>
    <w:rsid w:val="00C72E4E"/>
    <w:rsid w:val="00C73843"/>
    <w:rsid w:val="00C74279"/>
    <w:rsid w:val="00C76D54"/>
    <w:rsid w:val="00C76DD5"/>
    <w:rsid w:val="00C81D57"/>
    <w:rsid w:val="00C8201C"/>
    <w:rsid w:val="00C83E3C"/>
    <w:rsid w:val="00C84F03"/>
    <w:rsid w:val="00C92ACC"/>
    <w:rsid w:val="00C95925"/>
    <w:rsid w:val="00C977A4"/>
    <w:rsid w:val="00CA0F0D"/>
    <w:rsid w:val="00CA4CED"/>
    <w:rsid w:val="00CA6F9B"/>
    <w:rsid w:val="00CA7060"/>
    <w:rsid w:val="00CB049E"/>
    <w:rsid w:val="00CB067F"/>
    <w:rsid w:val="00CB32F4"/>
    <w:rsid w:val="00CB372C"/>
    <w:rsid w:val="00CB3BDE"/>
    <w:rsid w:val="00CB4962"/>
    <w:rsid w:val="00CB5AC2"/>
    <w:rsid w:val="00CB62DC"/>
    <w:rsid w:val="00CB67C2"/>
    <w:rsid w:val="00CB6DA8"/>
    <w:rsid w:val="00CC2EE3"/>
    <w:rsid w:val="00CC4BA8"/>
    <w:rsid w:val="00CC579F"/>
    <w:rsid w:val="00CC6F64"/>
    <w:rsid w:val="00CD48A1"/>
    <w:rsid w:val="00CD7284"/>
    <w:rsid w:val="00CD7BCC"/>
    <w:rsid w:val="00CE01DE"/>
    <w:rsid w:val="00CE213A"/>
    <w:rsid w:val="00CE333C"/>
    <w:rsid w:val="00CE377D"/>
    <w:rsid w:val="00CE479B"/>
    <w:rsid w:val="00CE6297"/>
    <w:rsid w:val="00CF1495"/>
    <w:rsid w:val="00CF334E"/>
    <w:rsid w:val="00CF3EA1"/>
    <w:rsid w:val="00CF6171"/>
    <w:rsid w:val="00D006EF"/>
    <w:rsid w:val="00D00D14"/>
    <w:rsid w:val="00D01130"/>
    <w:rsid w:val="00D0197C"/>
    <w:rsid w:val="00D020D1"/>
    <w:rsid w:val="00D02308"/>
    <w:rsid w:val="00D02AD0"/>
    <w:rsid w:val="00D03901"/>
    <w:rsid w:val="00D0468E"/>
    <w:rsid w:val="00D05333"/>
    <w:rsid w:val="00D0550F"/>
    <w:rsid w:val="00D055EF"/>
    <w:rsid w:val="00D06225"/>
    <w:rsid w:val="00D065CB"/>
    <w:rsid w:val="00D0730D"/>
    <w:rsid w:val="00D07376"/>
    <w:rsid w:val="00D07DAA"/>
    <w:rsid w:val="00D11AB2"/>
    <w:rsid w:val="00D1264A"/>
    <w:rsid w:val="00D14041"/>
    <w:rsid w:val="00D15D61"/>
    <w:rsid w:val="00D16733"/>
    <w:rsid w:val="00D16A17"/>
    <w:rsid w:val="00D172CD"/>
    <w:rsid w:val="00D17FB7"/>
    <w:rsid w:val="00D20880"/>
    <w:rsid w:val="00D25D2F"/>
    <w:rsid w:val="00D25E6D"/>
    <w:rsid w:val="00D26D1D"/>
    <w:rsid w:val="00D27178"/>
    <w:rsid w:val="00D30C7F"/>
    <w:rsid w:val="00D3271F"/>
    <w:rsid w:val="00D35151"/>
    <w:rsid w:val="00D353F8"/>
    <w:rsid w:val="00D357D8"/>
    <w:rsid w:val="00D360F9"/>
    <w:rsid w:val="00D4162E"/>
    <w:rsid w:val="00D43545"/>
    <w:rsid w:val="00D50959"/>
    <w:rsid w:val="00D5446A"/>
    <w:rsid w:val="00D556A7"/>
    <w:rsid w:val="00D57A0E"/>
    <w:rsid w:val="00D609C8"/>
    <w:rsid w:val="00D60C2D"/>
    <w:rsid w:val="00D61755"/>
    <w:rsid w:val="00D63625"/>
    <w:rsid w:val="00D65A2B"/>
    <w:rsid w:val="00D65DE7"/>
    <w:rsid w:val="00D66186"/>
    <w:rsid w:val="00D66B03"/>
    <w:rsid w:val="00D67654"/>
    <w:rsid w:val="00D70172"/>
    <w:rsid w:val="00D70C7D"/>
    <w:rsid w:val="00D70E15"/>
    <w:rsid w:val="00D80BB5"/>
    <w:rsid w:val="00D80E55"/>
    <w:rsid w:val="00D83274"/>
    <w:rsid w:val="00D860BC"/>
    <w:rsid w:val="00D93E0D"/>
    <w:rsid w:val="00D94EFF"/>
    <w:rsid w:val="00D9503C"/>
    <w:rsid w:val="00D95B0C"/>
    <w:rsid w:val="00D95B28"/>
    <w:rsid w:val="00D95BC7"/>
    <w:rsid w:val="00DA17DD"/>
    <w:rsid w:val="00DA1EDC"/>
    <w:rsid w:val="00DA436C"/>
    <w:rsid w:val="00DA49C4"/>
    <w:rsid w:val="00DA6DF2"/>
    <w:rsid w:val="00DB5435"/>
    <w:rsid w:val="00DB6FE6"/>
    <w:rsid w:val="00DB7693"/>
    <w:rsid w:val="00DC1BF3"/>
    <w:rsid w:val="00DC1C47"/>
    <w:rsid w:val="00DC228B"/>
    <w:rsid w:val="00DC31BF"/>
    <w:rsid w:val="00DC3F64"/>
    <w:rsid w:val="00DC5481"/>
    <w:rsid w:val="00DC5C97"/>
    <w:rsid w:val="00DC7AFC"/>
    <w:rsid w:val="00DC7FBC"/>
    <w:rsid w:val="00DD14EB"/>
    <w:rsid w:val="00DD1AFD"/>
    <w:rsid w:val="00DD2C17"/>
    <w:rsid w:val="00DD2D17"/>
    <w:rsid w:val="00DD3E5A"/>
    <w:rsid w:val="00DD6F28"/>
    <w:rsid w:val="00DD77AB"/>
    <w:rsid w:val="00DD7AB9"/>
    <w:rsid w:val="00DE0538"/>
    <w:rsid w:val="00DE1B77"/>
    <w:rsid w:val="00DE3C5B"/>
    <w:rsid w:val="00DE3DF0"/>
    <w:rsid w:val="00DE4E7D"/>
    <w:rsid w:val="00DF0B1A"/>
    <w:rsid w:val="00DF149C"/>
    <w:rsid w:val="00DF1F1A"/>
    <w:rsid w:val="00DF2209"/>
    <w:rsid w:val="00DF472B"/>
    <w:rsid w:val="00DF5272"/>
    <w:rsid w:val="00E0064C"/>
    <w:rsid w:val="00E01ED2"/>
    <w:rsid w:val="00E02ED2"/>
    <w:rsid w:val="00E02F96"/>
    <w:rsid w:val="00E068AD"/>
    <w:rsid w:val="00E06FB6"/>
    <w:rsid w:val="00E07F48"/>
    <w:rsid w:val="00E108EC"/>
    <w:rsid w:val="00E12765"/>
    <w:rsid w:val="00E12D92"/>
    <w:rsid w:val="00E160DB"/>
    <w:rsid w:val="00E2100B"/>
    <w:rsid w:val="00E2153A"/>
    <w:rsid w:val="00E225D3"/>
    <w:rsid w:val="00E22AA5"/>
    <w:rsid w:val="00E23BCB"/>
    <w:rsid w:val="00E251D1"/>
    <w:rsid w:val="00E26387"/>
    <w:rsid w:val="00E27164"/>
    <w:rsid w:val="00E312F7"/>
    <w:rsid w:val="00E3285E"/>
    <w:rsid w:val="00E340BC"/>
    <w:rsid w:val="00E35451"/>
    <w:rsid w:val="00E35EBC"/>
    <w:rsid w:val="00E36BC7"/>
    <w:rsid w:val="00E4182C"/>
    <w:rsid w:val="00E418B9"/>
    <w:rsid w:val="00E41BEA"/>
    <w:rsid w:val="00E41E9F"/>
    <w:rsid w:val="00E42A5C"/>
    <w:rsid w:val="00E47E39"/>
    <w:rsid w:val="00E50592"/>
    <w:rsid w:val="00E513D5"/>
    <w:rsid w:val="00E51A00"/>
    <w:rsid w:val="00E53200"/>
    <w:rsid w:val="00E5721C"/>
    <w:rsid w:val="00E621DD"/>
    <w:rsid w:val="00E6297C"/>
    <w:rsid w:val="00E629C8"/>
    <w:rsid w:val="00E62B70"/>
    <w:rsid w:val="00E675BD"/>
    <w:rsid w:val="00E67C1B"/>
    <w:rsid w:val="00E70923"/>
    <w:rsid w:val="00E70FA5"/>
    <w:rsid w:val="00E72957"/>
    <w:rsid w:val="00E73A32"/>
    <w:rsid w:val="00E75650"/>
    <w:rsid w:val="00E75CA2"/>
    <w:rsid w:val="00E76782"/>
    <w:rsid w:val="00E815F4"/>
    <w:rsid w:val="00E81C79"/>
    <w:rsid w:val="00E81DBE"/>
    <w:rsid w:val="00E82EBD"/>
    <w:rsid w:val="00E833E2"/>
    <w:rsid w:val="00E848FF"/>
    <w:rsid w:val="00E84E75"/>
    <w:rsid w:val="00E85766"/>
    <w:rsid w:val="00E86FBA"/>
    <w:rsid w:val="00E90446"/>
    <w:rsid w:val="00E91A85"/>
    <w:rsid w:val="00E9367B"/>
    <w:rsid w:val="00E93FC4"/>
    <w:rsid w:val="00E94762"/>
    <w:rsid w:val="00E952D9"/>
    <w:rsid w:val="00E9659C"/>
    <w:rsid w:val="00EA0514"/>
    <w:rsid w:val="00EA2EC6"/>
    <w:rsid w:val="00EA4100"/>
    <w:rsid w:val="00EA5BA2"/>
    <w:rsid w:val="00EA5CD6"/>
    <w:rsid w:val="00EB0044"/>
    <w:rsid w:val="00EB105D"/>
    <w:rsid w:val="00EB1B82"/>
    <w:rsid w:val="00EB427E"/>
    <w:rsid w:val="00EB62EE"/>
    <w:rsid w:val="00EC23AF"/>
    <w:rsid w:val="00EC40DD"/>
    <w:rsid w:val="00EC41BA"/>
    <w:rsid w:val="00EC4B84"/>
    <w:rsid w:val="00EC62B0"/>
    <w:rsid w:val="00EC63D2"/>
    <w:rsid w:val="00EC6DEF"/>
    <w:rsid w:val="00ED45C0"/>
    <w:rsid w:val="00ED5B5D"/>
    <w:rsid w:val="00ED6A8F"/>
    <w:rsid w:val="00ED7AA9"/>
    <w:rsid w:val="00EE0699"/>
    <w:rsid w:val="00EE0D29"/>
    <w:rsid w:val="00EE40D3"/>
    <w:rsid w:val="00EE604D"/>
    <w:rsid w:val="00EF07A7"/>
    <w:rsid w:val="00EF1461"/>
    <w:rsid w:val="00EF164B"/>
    <w:rsid w:val="00EF1F0F"/>
    <w:rsid w:val="00EF232C"/>
    <w:rsid w:val="00EF3ADA"/>
    <w:rsid w:val="00EF3FFD"/>
    <w:rsid w:val="00EF4BB8"/>
    <w:rsid w:val="00EF6FAB"/>
    <w:rsid w:val="00F00941"/>
    <w:rsid w:val="00F025E5"/>
    <w:rsid w:val="00F0272A"/>
    <w:rsid w:val="00F02BA7"/>
    <w:rsid w:val="00F04D30"/>
    <w:rsid w:val="00F05471"/>
    <w:rsid w:val="00F10593"/>
    <w:rsid w:val="00F1392A"/>
    <w:rsid w:val="00F16011"/>
    <w:rsid w:val="00F160A1"/>
    <w:rsid w:val="00F24D15"/>
    <w:rsid w:val="00F30D56"/>
    <w:rsid w:val="00F32E22"/>
    <w:rsid w:val="00F35630"/>
    <w:rsid w:val="00F3564B"/>
    <w:rsid w:val="00F356EA"/>
    <w:rsid w:val="00F3760F"/>
    <w:rsid w:val="00F4025E"/>
    <w:rsid w:val="00F40690"/>
    <w:rsid w:val="00F4368C"/>
    <w:rsid w:val="00F44B87"/>
    <w:rsid w:val="00F46459"/>
    <w:rsid w:val="00F47966"/>
    <w:rsid w:val="00F503EF"/>
    <w:rsid w:val="00F517DD"/>
    <w:rsid w:val="00F52F8F"/>
    <w:rsid w:val="00F54E08"/>
    <w:rsid w:val="00F552DB"/>
    <w:rsid w:val="00F55D95"/>
    <w:rsid w:val="00F55FA9"/>
    <w:rsid w:val="00F55FB0"/>
    <w:rsid w:val="00F56BA6"/>
    <w:rsid w:val="00F56F08"/>
    <w:rsid w:val="00F604C9"/>
    <w:rsid w:val="00F63B63"/>
    <w:rsid w:val="00F71AA0"/>
    <w:rsid w:val="00F71BDA"/>
    <w:rsid w:val="00F71E7D"/>
    <w:rsid w:val="00F72DFA"/>
    <w:rsid w:val="00F730FA"/>
    <w:rsid w:val="00F73E58"/>
    <w:rsid w:val="00F75F34"/>
    <w:rsid w:val="00F84728"/>
    <w:rsid w:val="00F849FC"/>
    <w:rsid w:val="00F84A17"/>
    <w:rsid w:val="00F85C87"/>
    <w:rsid w:val="00F87AF2"/>
    <w:rsid w:val="00F92631"/>
    <w:rsid w:val="00F92EEE"/>
    <w:rsid w:val="00F9327A"/>
    <w:rsid w:val="00F933A9"/>
    <w:rsid w:val="00F939F2"/>
    <w:rsid w:val="00F95A5A"/>
    <w:rsid w:val="00F95BA7"/>
    <w:rsid w:val="00F96C1D"/>
    <w:rsid w:val="00FA0E1A"/>
    <w:rsid w:val="00FA15B7"/>
    <w:rsid w:val="00FA29D2"/>
    <w:rsid w:val="00FA31F0"/>
    <w:rsid w:val="00FA4843"/>
    <w:rsid w:val="00FA51FA"/>
    <w:rsid w:val="00FA6050"/>
    <w:rsid w:val="00FA66B0"/>
    <w:rsid w:val="00FA7680"/>
    <w:rsid w:val="00FA7F73"/>
    <w:rsid w:val="00FB0325"/>
    <w:rsid w:val="00FB1218"/>
    <w:rsid w:val="00FB25A7"/>
    <w:rsid w:val="00FB4843"/>
    <w:rsid w:val="00FB58DD"/>
    <w:rsid w:val="00FB6058"/>
    <w:rsid w:val="00FB60B2"/>
    <w:rsid w:val="00FC084B"/>
    <w:rsid w:val="00FC0CBC"/>
    <w:rsid w:val="00FC1476"/>
    <w:rsid w:val="00FC2BD6"/>
    <w:rsid w:val="00FC4970"/>
    <w:rsid w:val="00FC5605"/>
    <w:rsid w:val="00FD0ACB"/>
    <w:rsid w:val="00FD19F8"/>
    <w:rsid w:val="00FD1FC7"/>
    <w:rsid w:val="00FD2F5C"/>
    <w:rsid w:val="00FD368A"/>
    <w:rsid w:val="00FD3F22"/>
    <w:rsid w:val="00FD40F0"/>
    <w:rsid w:val="00FD4D48"/>
    <w:rsid w:val="00FD5366"/>
    <w:rsid w:val="00FD6982"/>
    <w:rsid w:val="00FD6B35"/>
    <w:rsid w:val="00FD77C9"/>
    <w:rsid w:val="00FE3559"/>
    <w:rsid w:val="00FE3C23"/>
    <w:rsid w:val="00FE70CA"/>
    <w:rsid w:val="00FE714F"/>
    <w:rsid w:val="00FE7366"/>
    <w:rsid w:val="00FF05B7"/>
    <w:rsid w:val="00FF0EBE"/>
    <w:rsid w:val="00FF26B2"/>
    <w:rsid w:val="00FF4259"/>
    <w:rsid w:val="00FF437B"/>
    <w:rsid w:val="00FF5713"/>
    <w:rsid w:val="00FF636B"/>
    <w:rsid w:val="00FF6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21B2A0C"/>
  <w15:chartTrackingRefBased/>
  <w15:docId w15:val="{34615567-5639-47C4-91B6-340171CA8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pPr>
      <w:keepNext/>
      <w:autoSpaceDE w:val="0"/>
      <w:jc w:val="both"/>
      <w:outlineLvl w:val="0"/>
    </w:pPr>
    <w:rPr>
      <w:rFonts w:ascii="Arial" w:hAnsi="Arial"/>
      <w:b/>
      <w:i/>
      <w:smallCaps/>
      <w:color w:val="000000"/>
      <w:sz w:val="22"/>
      <w:szCs w:val="22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tabs>
        <w:tab w:val="num" w:pos="0"/>
      </w:tabs>
      <w:jc w:val="both"/>
      <w:outlineLvl w:val="1"/>
    </w:pPr>
    <w:rPr>
      <w:rFonts w:ascii="Book Antiqua" w:hAnsi="Book Antiqua"/>
      <w:b/>
      <w:szCs w:val="20"/>
      <w:lang w:val="x-none"/>
    </w:rPr>
  </w:style>
  <w:style w:type="paragraph" w:styleId="Nagwek3">
    <w:name w:val="heading 3"/>
    <w:basedOn w:val="Normalny"/>
    <w:next w:val="Normalny"/>
    <w:link w:val="Nagwek3Znak"/>
    <w:qFormat/>
    <w:pPr>
      <w:keepNext/>
      <w:tabs>
        <w:tab w:val="num" w:pos="0"/>
      </w:tabs>
      <w:jc w:val="both"/>
      <w:outlineLvl w:val="2"/>
    </w:pPr>
    <w:rPr>
      <w:rFonts w:ascii="Book Antiqua" w:hAnsi="Book Antiqua"/>
      <w:b/>
      <w:sz w:val="22"/>
      <w:szCs w:val="20"/>
      <w:lang w:val="x-none"/>
    </w:rPr>
  </w:style>
  <w:style w:type="paragraph" w:styleId="Nagwek4">
    <w:name w:val="heading 4"/>
    <w:basedOn w:val="Normalny"/>
    <w:next w:val="Normalny"/>
    <w:link w:val="Nagwek4Znak"/>
    <w:qFormat/>
    <w:pPr>
      <w:keepNext/>
      <w:tabs>
        <w:tab w:val="num" w:pos="0"/>
        <w:tab w:val="center" w:pos="1440"/>
      </w:tabs>
      <w:jc w:val="center"/>
      <w:outlineLvl w:val="3"/>
    </w:pPr>
    <w:rPr>
      <w:rFonts w:ascii="Book Antiqua" w:hAnsi="Book Antiqua"/>
      <w:b/>
      <w:sz w:val="28"/>
      <w:szCs w:val="20"/>
      <w:lang w:val="x-none"/>
    </w:rPr>
  </w:style>
  <w:style w:type="paragraph" w:styleId="Nagwek5">
    <w:name w:val="heading 5"/>
    <w:basedOn w:val="Normalny"/>
    <w:next w:val="Normalny"/>
    <w:link w:val="Nagwek5Znak"/>
    <w:qFormat/>
    <w:pPr>
      <w:keepNext/>
      <w:tabs>
        <w:tab w:val="num" w:pos="0"/>
      </w:tabs>
      <w:outlineLvl w:val="4"/>
    </w:pPr>
    <w:rPr>
      <w:b/>
      <w:sz w:val="22"/>
      <w:szCs w:val="20"/>
      <w:lang w:val="x-none"/>
    </w:rPr>
  </w:style>
  <w:style w:type="paragraph" w:styleId="Nagwek6">
    <w:name w:val="heading 6"/>
    <w:basedOn w:val="Normalny"/>
    <w:next w:val="Normalny"/>
    <w:link w:val="Nagwek6Znak"/>
    <w:qFormat/>
    <w:pPr>
      <w:keepNext/>
      <w:spacing w:after="60"/>
      <w:jc w:val="both"/>
      <w:outlineLvl w:val="5"/>
    </w:pPr>
    <w:rPr>
      <w:rFonts w:ascii="Arial" w:hAnsi="Arial"/>
      <w:b/>
      <w:i/>
      <w:smallCaps/>
      <w:spacing w:val="50"/>
      <w:lang w:val="x-none"/>
    </w:rPr>
  </w:style>
  <w:style w:type="paragraph" w:styleId="Nagwek7">
    <w:name w:val="heading 7"/>
    <w:basedOn w:val="Normalny"/>
    <w:next w:val="Normalny"/>
    <w:link w:val="Nagwek7Znak"/>
    <w:qFormat/>
    <w:pPr>
      <w:keepNext/>
      <w:jc w:val="center"/>
      <w:outlineLvl w:val="6"/>
    </w:pPr>
    <w:rPr>
      <w:b/>
      <w:sz w:val="20"/>
      <w:szCs w:val="20"/>
      <w:lang w:val="x-none"/>
    </w:rPr>
  </w:style>
  <w:style w:type="paragraph" w:styleId="Nagwek8">
    <w:name w:val="heading 8"/>
    <w:basedOn w:val="Normalny"/>
    <w:next w:val="Normalny"/>
    <w:link w:val="Nagwek8Znak"/>
    <w:qFormat/>
    <w:pPr>
      <w:keepNext/>
      <w:tabs>
        <w:tab w:val="num" w:pos="0"/>
      </w:tabs>
      <w:spacing w:line="360" w:lineRule="auto"/>
      <w:jc w:val="center"/>
      <w:outlineLvl w:val="7"/>
    </w:pPr>
    <w:rPr>
      <w:rFonts w:ascii="Bookman Old Style" w:hAnsi="Bookman Old Style"/>
      <w:b/>
      <w:caps/>
      <w:spacing w:val="50"/>
      <w:sz w:val="28"/>
      <w:szCs w:val="20"/>
      <w:u w:val="single"/>
      <w:lang w:val="x-none"/>
    </w:rPr>
  </w:style>
  <w:style w:type="paragraph" w:styleId="Nagwek9">
    <w:name w:val="heading 9"/>
    <w:basedOn w:val="Normalny"/>
    <w:next w:val="Normalny"/>
    <w:link w:val="Nagwek9Znak"/>
    <w:qFormat/>
    <w:pPr>
      <w:keepNext/>
      <w:tabs>
        <w:tab w:val="num" w:pos="720"/>
      </w:tabs>
      <w:spacing w:line="360" w:lineRule="auto"/>
      <w:ind w:left="720" w:hanging="720"/>
      <w:outlineLvl w:val="8"/>
    </w:pPr>
    <w:rPr>
      <w:rFonts w:ascii="Bookman Old Style" w:hAnsi="Bookman Old Style"/>
      <w:b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  <w:i w:val="0"/>
      <w:color w:val="auto"/>
    </w:rPr>
  </w:style>
  <w:style w:type="character" w:customStyle="1" w:styleId="WW8Num1z8">
    <w:name w:val="WW8Num1z8"/>
    <w:rPr>
      <w:rFonts w:ascii="Arial Narrow" w:hAnsi="Arial Narrow"/>
      <w:b w:val="0"/>
      <w:i w:val="0"/>
      <w:caps w:val="0"/>
      <w:smallCaps w:val="0"/>
      <w:strike w:val="0"/>
      <w:dstrike w:val="0"/>
      <w:vanish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z0">
    <w:name w:val="WW8Num5z0"/>
    <w:rPr>
      <w:b w:val="0"/>
      <w:i w:val="0"/>
      <w:sz w:val="24"/>
    </w:rPr>
  </w:style>
  <w:style w:type="character" w:customStyle="1" w:styleId="WW8Num5z8">
    <w:name w:val="WW8Num5z8"/>
    <w:rPr>
      <w:rFonts w:ascii="Arial Narrow" w:hAnsi="Arial Narrow"/>
      <w:b w:val="0"/>
      <w:i w:val="0"/>
      <w:caps w:val="0"/>
      <w:smallCaps w:val="0"/>
      <w:strike w:val="0"/>
      <w:dstrike w:val="0"/>
      <w:vanish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0">
    <w:name w:val="WW8Num7z0"/>
    <w:rPr>
      <w:rFonts w:ascii="Wingdings" w:hAnsi="Wingdings"/>
      <w:b w:val="0"/>
      <w:i w:val="0"/>
      <w:color w:val="auto"/>
    </w:rPr>
  </w:style>
  <w:style w:type="character" w:customStyle="1" w:styleId="WW8Num8z0">
    <w:name w:val="WW8Num8z0"/>
    <w:rPr>
      <w:rFonts w:ascii="Wingdings" w:hAnsi="Wingdings"/>
      <w:b w:val="0"/>
      <w:i w:val="0"/>
      <w:sz w:val="24"/>
    </w:rPr>
  </w:style>
  <w:style w:type="character" w:customStyle="1" w:styleId="WW8Num8z8">
    <w:name w:val="WW8Num8z8"/>
    <w:rPr>
      <w:rFonts w:ascii="Arial Narrow" w:hAnsi="Arial Narrow"/>
      <w:b w:val="0"/>
      <w:i w:val="0"/>
      <w:caps w:val="0"/>
      <w:smallCaps w:val="0"/>
      <w:strike w:val="0"/>
      <w:dstrike w:val="0"/>
      <w:vanish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10z0">
    <w:name w:val="WW8Num10z0"/>
    <w:rPr>
      <w:rFonts w:ascii="Times New Roman" w:hAnsi="Times New Roman"/>
      <w:b w:val="0"/>
      <w:i w:val="0"/>
      <w:sz w:val="20"/>
      <w:u w:val="none"/>
    </w:rPr>
  </w:style>
  <w:style w:type="character" w:customStyle="1" w:styleId="WW8Num11z0">
    <w:name w:val="WW8Num11z0"/>
    <w:rPr>
      <w:rFonts w:ascii="Wingdings" w:hAnsi="Wingdings"/>
    </w:rPr>
  </w:style>
  <w:style w:type="character" w:customStyle="1" w:styleId="WW8Num13z0">
    <w:name w:val="WW8Num13z0"/>
    <w:rPr>
      <w:rFonts w:ascii="Wingdings" w:hAnsi="Wingdings"/>
      <w:b w:val="0"/>
      <w:i w:val="0"/>
      <w:sz w:val="24"/>
    </w:rPr>
  </w:style>
  <w:style w:type="character" w:customStyle="1" w:styleId="WW8Num14z0">
    <w:name w:val="WW8Num14z0"/>
    <w:rPr>
      <w:rFonts w:ascii="Times New Roman" w:eastAsia="Times New Roman" w:hAnsi="Times New Roman" w:cs="Times New Roman"/>
    </w:rPr>
  </w:style>
  <w:style w:type="character" w:customStyle="1" w:styleId="WW8Num14z1">
    <w:name w:val="WW8Num14z1"/>
    <w:rPr>
      <w:b w:val="0"/>
      <w:i w:val="0"/>
      <w:caps w:val="0"/>
      <w:smallCaps w:val="0"/>
      <w:strike w:val="0"/>
      <w:dstrike w:val="0"/>
      <w:vanish w:val="0"/>
      <w:color w:val="000000"/>
      <w:u w:val="singl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5">
    <w:name w:val="WW8Num14z5"/>
    <w:rPr>
      <w:rFonts w:ascii="Courier 5 Pitch" w:hAnsi="Courier 5 Pitch"/>
    </w:rPr>
  </w:style>
  <w:style w:type="character" w:customStyle="1" w:styleId="WW8Num15z0">
    <w:name w:val="WW8Num15z0"/>
    <w:rPr>
      <w:b w:val="0"/>
      <w:i w:val="0"/>
      <w:sz w:val="24"/>
    </w:rPr>
  </w:style>
  <w:style w:type="character" w:customStyle="1" w:styleId="WW8Num18z1">
    <w:name w:val="WW8Num18z1"/>
    <w:rPr>
      <w:b w:val="0"/>
      <w:i w:val="0"/>
      <w:color w:val="auto"/>
    </w:rPr>
  </w:style>
  <w:style w:type="character" w:customStyle="1" w:styleId="WW8Num20z0">
    <w:name w:val="WW8Num20z0"/>
    <w:rPr>
      <w:rFonts w:ascii="Wingdings" w:hAnsi="Wingdings"/>
      <w:b w:val="0"/>
      <w:i w:val="0"/>
      <w:sz w:val="20"/>
      <w:u w:val="none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5z0">
    <w:name w:val="WW8Num25z0"/>
    <w:rPr>
      <w:rFonts w:ascii="Symbol" w:hAnsi="Symbol"/>
      <w:sz w:val="22"/>
    </w:rPr>
  </w:style>
  <w:style w:type="character" w:customStyle="1" w:styleId="WW8Num26z0">
    <w:name w:val="WW8Num26z0"/>
    <w:rPr>
      <w:b w:val="0"/>
      <w:i w:val="0"/>
      <w:sz w:val="24"/>
    </w:rPr>
  </w:style>
  <w:style w:type="character" w:customStyle="1" w:styleId="WW8Num27z0">
    <w:name w:val="WW8Num27z0"/>
    <w:rPr>
      <w:rFonts w:ascii="Arial Narrow" w:hAnsi="Arial Narrow"/>
      <w:b w:val="0"/>
      <w:i w:val="0"/>
      <w:sz w:val="22"/>
    </w:rPr>
  </w:style>
  <w:style w:type="character" w:customStyle="1" w:styleId="WW8Num28z0">
    <w:name w:val="WW8Num28z0"/>
    <w:rPr>
      <w:rFonts w:ascii="Arial Narrow" w:hAnsi="Arial Narrow"/>
      <w:b w:val="0"/>
      <w:i w:val="0"/>
      <w:sz w:val="22"/>
      <w:szCs w:val="22"/>
    </w:rPr>
  </w:style>
  <w:style w:type="character" w:customStyle="1" w:styleId="WW8Num29z0">
    <w:name w:val="WW8Num29z0"/>
    <w:rPr>
      <w:rFonts w:ascii="Book Antiqua" w:hAnsi="Book Antiqua"/>
      <w:b w:val="0"/>
      <w:i w:val="0"/>
      <w:sz w:val="22"/>
    </w:rPr>
  </w:style>
  <w:style w:type="character" w:customStyle="1" w:styleId="WW8Num29z8">
    <w:name w:val="WW8Num29z8"/>
    <w:rPr>
      <w:rFonts w:ascii="Book Antiqua" w:hAnsi="Book Antiqua"/>
      <w:b w:val="0"/>
      <w:i w:val="0"/>
      <w:caps w:val="0"/>
      <w:smallCaps w:val="0"/>
      <w:strike w:val="0"/>
      <w:dstrike w:val="0"/>
      <w:vanish w:val="0"/>
      <w:color w:val="00000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0z0">
    <w:name w:val="WW8Num30z0"/>
    <w:rPr>
      <w:b w:val="0"/>
      <w:i w:val="0"/>
      <w:sz w:val="24"/>
    </w:rPr>
  </w:style>
  <w:style w:type="character" w:customStyle="1" w:styleId="WW8Num31z0">
    <w:name w:val="WW8Num31z0"/>
    <w:rPr>
      <w:rFonts w:ascii="Symbol" w:hAnsi="Symbol"/>
      <w:sz w:val="22"/>
    </w:rPr>
  </w:style>
  <w:style w:type="character" w:customStyle="1" w:styleId="WW8Num31z7">
    <w:name w:val="WW8Num31z7"/>
    <w:rPr>
      <w:rFonts w:ascii="Arial Narrow" w:hAnsi="Arial Narrow"/>
      <w:b w:val="0"/>
      <w:i w:val="0"/>
      <w:sz w:val="24"/>
      <w:szCs w:val="24"/>
    </w:rPr>
  </w:style>
  <w:style w:type="character" w:customStyle="1" w:styleId="WW8Num32z0">
    <w:name w:val="WW8Num32z0"/>
    <w:rPr>
      <w:rFonts w:ascii="Arial Narrow" w:hAnsi="Arial Narrow"/>
      <w:b w:val="0"/>
      <w:i w:val="0"/>
      <w:sz w:val="22"/>
      <w:szCs w:val="22"/>
    </w:rPr>
  </w:style>
  <w:style w:type="character" w:customStyle="1" w:styleId="WW8Num33z0">
    <w:name w:val="WW8Num33z0"/>
    <w:rPr>
      <w:rFonts w:ascii="Arial" w:hAnsi="Arial"/>
      <w:b w:val="0"/>
      <w:i w:val="0"/>
      <w:caps w:val="0"/>
      <w:smallCaps w:val="0"/>
      <w:strike w:val="0"/>
      <w:dstrike w:val="0"/>
      <w:vanish w:val="0"/>
      <w:color w:val="00000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5z0">
    <w:name w:val="WW8Num35z0"/>
    <w:rPr>
      <w:rFonts w:ascii="Arial" w:hAnsi="Arial"/>
      <w:b w:val="0"/>
      <w:i/>
      <w:sz w:val="24"/>
    </w:rPr>
  </w:style>
  <w:style w:type="character" w:customStyle="1" w:styleId="Absatz-Standardschriftart">
    <w:name w:val="Absatz-Standardschriftart"/>
  </w:style>
  <w:style w:type="character" w:customStyle="1" w:styleId="WW8Num1z1">
    <w:name w:val="WW8Num1z1"/>
    <w:rPr>
      <w:color w:val="auto"/>
    </w:rPr>
  </w:style>
  <w:style w:type="character" w:customStyle="1" w:styleId="WW8Num2z0">
    <w:name w:val="WW8Num2z0"/>
    <w:rPr>
      <w:b w:val="0"/>
      <w:i w:val="0"/>
      <w:sz w:val="24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Times New Roman" w:hAnsi="Times New Roman"/>
      <w:b w:val="0"/>
      <w:i w:val="0"/>
      <w:sz w:val="24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3z1">
    <w:name w:val="WW8Num13z1"/>
    <w:rPr>
      <w:rFonts w:ascii="Courier New" w:hAnsi="Courier New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20"/>
      <w:u w:val="none"/>
    </w:rPr>
  </w:style>
  <w:style w:type="character" w:customStyle="1" w:styleId="WW8Num17z0">
    <w:name w:val="WW8Num17z0"/>
    <w:rPr>
      <w:rFonts w:ascii="Times New Roman" w:hAnsi="Times New Roman"/>
      <w:b w:val="0"/>
      <w:i w:val="0"/>
      <w:sz w:val="24"/>
    </w:rPr>
  </w:style>
  <w:style w:type="character" w:customStyle="1" w:styleId="WW8Num18z0">
    <w:name w:val="WW8Num18z0"/>
    <w:rPr>
      <w:b w:val="0"/>
      <w:i w:val="0"/>
      <w:sz w:val="24"/>
    </w:rPr>
  </w:style>
  <w:style w:type="character" w:customStyle="1" w:styleId="WW8Num18z8">
    <w:name w:val="WW8Num18z8"/>
    <w:rPr>
      <w:rFonts w:ascii="Arial Narrow" w:hAnsi="Arial Narrow"/>
      <w:b w:val="0"/>
      <w:i w:val="0"/>
      <w:caps w:val="0"/>
      <w:smallCaps w:val="0"/>
      <w:strike w:val="0"/>
      <w:dstrike w:val="0"/>
      <w:vanish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0">
    <w:name w:val="WW8Num19z0"/>
    <w:rPr>
      <w:rFonts w:ascii="Times New Roman" w:hAnsi="Times New Roman"/>
      <w:b w:val="0"/>
      <w:i w:val="0"/>
      <w:sz w:val="24"/>
    </w:rPr>
  </w:style>
  <w:style w:type="character" w:customStyle="1" w:styleId="WW8Num21z2">
    <w:name w:val="WW8Num21z2"/>
    <w:rPr>
      <w:rFonts w:ascii="Times New Roman" w:hAnsi="Times New Roman" w:cs="Times New Roman"/>
      <w:i w:val="0"/>
    </w:rPr>
  </w:style>
  <w:style w:type="character" w:customStyle="1" w:styleId="WW8Num22z0">
    <w:name w:val="WW8Num22z0"/>
    <w:rPr>
      <w:rFonts w:ascii="Courier New" w:hAnsi="Courier New"/>
    </w:rPr>
  </w:style>
  <w:style w:type="character" w:customStyle="1" w:styleId="WW8Num26z8">
    <w:name w:val="WW8Num26z8"/>
    <w:rPr>
      <w:rFonts w:ascii="Arial Narrow" w:hAnsi="Arial Narrow"/>
      <w:b w:val="0"/>
      <w:i w:val="0"/>
      <w:caps w:val="0"/>
      <w:smallCaps w:val="0"/>
      <w:strike w:val="0"/>
      <w:dstrike w:val="0"/>
      <w:vanish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0z8">
    <w:name w:val="WW8Num30z8"/>
    <w:rPr>
      <w:rFonts w:ascii="Arial Narrow" w:hAnsi="Arial Narrow"/>
      <w:b w:val="0"/>
      <w:i w:val="0"/>
      <w:caps w:val="0"/>
      <w:smallCaps w:val="0"/>
      <w:strike w:val="0"/>
      <w:dstrike w:val="0"/>
      <w:vanish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1z1">
    <w:name w:val="WW8Num31z1"/>
    <w:rPr>
      <w:rFonts w:ascii="Courier New" w:hAnsi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WW8Num31z3">
    <w:name w:val="WW8Num31z3"/>
    <w:rPr>
      <w:rFonts w:ascii="Symbol" w:hAnsi="Symbol"/>
    </w:rPr>
  </w:style>
  <w:style w:type="character" w:customStyle="1" w:styleId="WW8Num34z0">
    <w:name w:val="WW8Num34z0"/>
    <w:rPr>
      <w:rFonts w:ascii="Arial Narrow" w:hAnsi="Arial Narrow"/>
      <w:b w:val="0"/>
      <w:i w:val="0"/>
      <w:sz w:val="22"/>
      <w:szCs w:val="22"/>
    </w:rPr>
  </w:style>
  <w:style w:type="character" w:customStyle="1" w:styleId="WW8Num36z0">
    <w:name w:val="WW8Num36z0"/>
    <w:rPr>
      <w:rFonts w:ascii="Arial Narrow" w:hAnsi="Arial Narrow"/>
      <w:b w:val="0"/>
      <w:i w:val="0"/>
      <w:sz w:val="22"/>
      <w:szCs w:val="22"/>
    </w:rPr>
  </w:style>
  <w:style w:type="character" w:customStyle="1" w:styleId="WW8Num37z0">
    <w:name w:val="WW8Num37z0"/>
    <w:rPr>
      <w:rFonts w:ascii="Times New Roman" w:hAnsi="Times New Roman"/>
      <w:b w:val="0"/>
      <w:i w:val="0"/>
      <w:sz w:val="24"/>
    </w:rPr>
  </w:style>
  <w:style w:type="character" w:customStyle="1" w:styleId="WW8Num37z1">
    <w:name w:val="WW8Num37z1"/>
    <w:rPr>
      <w:b w:val="0"/>
      <w:i w:val="0"/>
      <w:caps w:val="0"/>
      <w:smallCaps w:val="0"/>
      <w:strike w:val="0"/>
      <w:dstrike w:val="0"/>
      <w:vanish w:val="0"/>
      <w:color w:val="000000"/>
      <w:u w:val="singl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7z5">
    <w:name w:val="WW8Num37z5"/>
    <w:rPr>
      <w:rFonts w:ascii="Courier 5 Pitch" w:hAnsi="Courier 5 Pitch"/>
    </w:rPr>
  </w:style>
  <w:style w:type="character" w:customStyle="1" w:styleId="WW8Num38z0">
    <w:name w:val="WW8Num38z0"/>
    <w:rPr>
      <w:sz w:val="22"/>
    </w:rPr>
  </w:style>
  <w:style w:type="character" w:customStyle="1" w:styleId="WW8Num43z1">
    <w:name w:val="WW8Num43z1"/>
    <w:rPr>
      <w:b w:val="0"/>
      <w:i w:val="0"/>
      <w:color w:val="auto"/>
    </w:rPr>
  </w:style>
  <w:style w:type="character" w:customStyle="1" w:styleId="WW8Num45z0">
    <w:name w:val="WW8Num45z0"/>
    <w:rPr>
      <w:b w:val="0"/>
      <w:i w:val="0"/>
      <w:sz w:val="24"/>
    </w:rPr>
  </w:style>
  <w:style w:type="character" w:customStyle="1" w:styleId="WW8Num45z8">
    <w:name w:val="WW8Num45z8"/>
    <w:rPr>
      <w:rFonts w:ascii="Arial Narrow" w:hAnsi="Arial Narrow"/>
      <w:b w:val="0"/>
      <w:i w:val="0"/>
      <w:caps w:val="0"/>
      <w:smallCaps w:val="0"/>
      <w:strike w:val="0"/>
      <w:dstrike w:val="0"/>
      <w:vanish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7z0">
    <w:name w:val="WW8Num47z0"/>
    <w:rPr>
      <w:sz w:val="22"/>
    </w:rPr>
  </w:style>
  <w:style w:type="character" w:customStyle="1" w:styleId="WW8Num48z0">
    <w:name w:val="WW8Num48z0"/>
    <w:rPr>
      <w:rFonts w:ascii="Arial Narrow" w:hAnsi="Arial Narrow"/>
      <w:b w:val="0"/>
      <w:i w:val="0"/>
      <w:sz w:val="22"/>
      <w:szCs w:val="22"/>
    </w:rPr>
  </w:style>
  <w:style w:type="character" w:customStyle="1" w:styleId="WW8Num52z0">
    <w:name w:val="WW8Num52z0"/>
    <w:rPr>
      <w:rFonts w:ascii="Arial Narrow" w:hAnsi="Arial Narrow"/>
      <w:b w:val="0"/>
      <w:i w:val="0"/>
      <w:caps w:val="0"/>
      <w:smallCaps w:val="0"/>
      <w:strike w:val="0"/>
      <w:dstrike w:val="0"/>
      <w:vanish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4z0">
    <w:name w:val="WW8Num54z0"/>
    <w:rPr>
      <w:rFonts w:ascii="Symbol" w:hAnsi="Symbol"/>
      <w:sz w:val="22"/>
    </w:rPr>
  </w:style>
  <w:style w:type="character" w:customStyle="1" w:styleId="WW8Num54z1">
    <w:name w:val="WW8Num54z1"/>
    <w:rPr>
      <w:rFonts w:ascii="Courier New" w:hAnsi="Courier New"/>
    </w:rPr>
  </w:style>
  <w:style w:type="character" w:customStyle="1" w:styleId="WW8Num54z2">
    <w:name w:val="WW8Num54z2"/>
    <w:rPr>
      <w:rFonts w:ascii="Wingdings" w:hAnsi="Wingdings"/>
    </w:rPr>
  </w:style>
  <w:style w:type="character" w:customStyle="1" w:styleId="WW8Num54z3">
    <w:name w:val="WW8Num54z3"/>
    <w:rPr>
      <w:rFonts w:ascii="Symbol" w:hAnsi="Symbol"/>
    </w:rPr>
  </w:style>
  <w:style w:type="character" w:customStyle="1" w:styleId="WW8Num55z0">
    <w:name w:val="WW8Num55z0"/>
    <w:rPr>
      <w:b w:val="0"/>
      <w:i w:val="0"/>
      <w:sz w:val="22"/>
      <w:szCs w:val="22"/>
    </w:rPr>
  </w:style>
  <w:style w:type="character" w:customStyle="1" w:styleId="WW8Num55z1">
    <w:name w:val="WW8Num55z1"/>
    <w:rPr>
      <w:rFonts w:ascii="Arial Narrow" w:hAnsi="Arial Narrow"/>
      <w:b w:val="0"/>
      <w:i w:val="0"/>
      <w:sz w:val="22"/>
      <w:szCs w:val="22"/>
    </w:rPr>
  </w:style>
  <w:style w:type="character" w:customStyle="1" w:styleId="WW8Num56z0">
    <w:name w:val="WW8Num56z0"/>
    <w:rPr>
      <w:rFonts w:ascii="Arial" w:hAnsi="Arial"/>
      <w:b w:val="0"/>
      <w:i w:val="0"/>
      <w:sz w:val="24"/>
    </w:rPr>
  </w:style>
  <w:style w:type="character" w:customStyle="1" w:styleId="WW8Num57z0">
    <w:name w:val="WW8Num57z0"/>
    <w:rPr>
      <w:rFonts w:ascii="Arial Narrow" w:hAnsi="Arial Narrow"/>
      <w:b w:val="0"/>
      <w:i w:val="0"/>
      <w:sz w:val="22"/>
    </w:rPr>
  </w:style>
  <w:style w:type="character" w:customStyle="1" w:styleId="WW8Num58z0">
    <w:name w:val="WW8Num58z0"/>
    <w:rPr>
      <w:rFonts w:ascii="Arial Narrow" w:hAnsi="Arial Narrow"/>
      <w:b w:val="0"/>
      <w:i w:val="0"/>
      <w:sz w:val="22"/>
      <w:szCs w:val="22"/>
    </w:rPr>
  </w:style>
  <w:style w:type="character" w:customStyle="1" w:styleId="WW8Num59z0">
    <w:name w:val="WW8Num59z0"/>
    <w:rPr>
      <w:rFonts w:ascii="Symbol" w:hAnsi="Symbol"/>
      <w:b w:val="0"/>
      <w:i w:val="0"/>
      <w:sz w:val="24"/>
    </w:rPr>
  </w:style>
  <w:style w:type="character" w:customStyle="1" w:styleId="WW8Num59z8">
    <w:name w:val="WW8Num59z8"/>
    <w:rPr>
      <w:rFonts w:ascii="Book Antiqua" w:hAnsi="Book Antiqua"/>
      <w:b w:val="0"/>
      <w:i w:val="0"/>
      <w:caps w:val="0"/>
      <w:smallCaps w:val="0"/>
      <w:strike w:val="0"/>
      <w:dstrike w:val="0"/>
      <w:vanish w:val="0"/>
      <w:color w:val="00000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1z0">
    <w:name w:val="WW8Num61z0"/>
    <w:rPr>
      <w:rFonts w:ascii="Symbol" w:hAnsi="Symbol"/>
    </w:rPr>
  </w:style>
  <w:style w:type="character" w:customStyle="1" w:styleId="WW8Num61z1">
    <w:name w:val="WW8Num61z1"/>
    <w:rPr>
      <w:rFonts w:ascii="Courier New" w:hAnsi="Courier New" w:cs="Courier New"/>
    </w:rPr>
  </w:style>
  <w:style w:type="character" w:customStyle="1" w:styleId="WW8Num61z2">
    <w:name w:val="WW8Num61z2"/>
    <w:rPr>
      <w:rFonts w:ascii="Wingdings" w:hAnsi="Wingdings"/>
    </w:rPr>
  </w:style>
  <w:style w:type="character" w:customStyle="1" w:styleId="WW8Num62z0">
    <w:name w:val="WW8Num62z0"/>
    <w:rPr>
      <w:rFonts w:ascii="Book Antiqua" w:hAnsi="Book Antiqua"/>
      <w:b w:val="0"/>
      <w:i w:val="0"/>
      <w:sz w:val="22"/>
    </w:rPr>
  </w:style>
  <w:style w:type="character" w:customStyle="1" w:styleId="WW8Num66z0">
    <w:name w:val="WW8Num66z0"/>
    <w:rPr>
      <w:rFonts w:ascii="Book Antiqua" w:hAnsi="Book Antiqua"/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66z7">
    <w:name w:val="WW8Num66z7"/>
    <w:rPr>
      <w:rFonts w:ascii="Arial Narrow" w:hAnsi="Arial Narrow"/>
      <w:b w:val="0"/>
      <w:i w:val="0"/>
      <w:sz w:val="24"/>
      <w:szCs w:val="24"/>
    </w:rPr>
  </w:style>
  <w:style w:type="character" w:customStyle="1" w:styleId="WW8Num67z0">
    <w:name w:val="WW8Num67z0"/>
    <w:rPr>
      <w:rFonts w:ascii="Arial Narrow" w:hAnsi="Arial Narrow"/>
      <w:b w:val="0"/>
      <w:i w:val="0"/>
      <w:sz w:val="22"/>
      <w:szCs w:val="22"/>
    </w:rPr>
  </w:style>
  <w:style w:type="character" w:customStyle="1" w:styleId="WW8Num68z0">
    <w:name w:val="WW8Num68z0"/>
    <w:rPr>
      <w:rFonts w:ascii="Arial" w:hAnsi="Arial"/>
      <w:b w:val="0"/>
      <w:i w:val="0"/>
      <w:caps w:val="0"/>
      <w:smallCaps w:val="0"/>
      <w:strike w:val="0"/>
      <w:dstrike w:val="0"/>
      <w:vanish w:val="0"/>
      <w:color w:val="00000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0z0">
    <w:name w:val="WW8Num70z0"/>
    <w:rPr>
      <w:rFonts w:ascii="Arial" w:hAnsi="Arial"/>
      <w:b w:val="0"/>
      <w:i/>
      <w:sz w:val="24"/>
    </w:rPr>
  </w:style>
  <w:style w:type="character" w:customStyle="1" w:styleId="WW8Num72z0">
    <w:name w:val="WW8Num72z0"/>
    <w:rPr>
      <w:b w:val="0"/>
      <w:i w:val="0"/>
      <w:sz w:val="24"/>
    </w:rPr>
  </w:style>
  <w:style w:type="character" w:customStyle="1" w:styleId="Domylnaczcionkaakapitu1">
    <w:name w:val="Domyślna czcionka akapitu1"/>
  </w:style>
  <w:style w:type="character" w:customStyle="1" w:styleId="WW-Domylnaczcionkaakapitu">
    <w:name w:val="WW-Domyślna czcionka akapitu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character" w:customStyle="1" w:styleId="TytuZnak">
    <w:name w:val="Tytuł Znak"/>
    <w:rPr>
      <w:color w:val="FF00FF"/>
      <w:sz w:val="28"/>
      <w:szCs w:val="28"/>
    </w:rPr>
  </w:style>
  <w:style w:type="character" w:customStyle="1" w:styleId="NagwekZnak">
    <w:name w:val="Nagłówek Znak"/>
    <w:uiPriority w:val="99"/>
    <w:rPr>
      <w:sz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jc w:val="center"/>
    </w:pPr>
    <w:rPr>
      <w:rFonts w:ascii="Book Antiqua" w:hAnsi="Book Antiqua"/>
      <w:b/>
      <w:sz w:val="28"/>
      <w:szCs w:val="20"/>
      <w:lang w:val="x-none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unkt">
    <w:name w:val="podpunkt"/>
    <w:basedOn w:val="Normalny"/>
    <w:pPr>
      <w:tabs>
        <w:tab w:val="num" w:pos="851"/>
      </w:tabs>
      <w:ind w:left="360" w:hanging="360"/>
      <w:jc w:val="both"/>
    </w:pPr>
    <w:rPr>
      <w:szCs w:val="20"/>
    </w:rPr>
  </w:style>
  <w:style w:type="paragraph" w:customStyle="1" w:styleId="podstawowy">
    <w:name w:val="podstawowy"/>
    <w:basedOn w:val="Normalny"/>
    <w:pPr>
      <w:tabs>
        <w:tab w:val="num" w:pos="0"/>
        <w:tab w:val="left" w:pos="113"/>
      </w:tabs>
      <w:jc w:val="both"/>
    </w:pPr>
    <w:rPr>
      <w:rFonts w:ascii="Book Antiqua" w:hAnsi="Book Antiqua"/>
      <w:sz w:val="22"/>
      <w:szCs w:val="20"/>
    </w:rPr>
  </w:style>
  <w:style w:type="paragraph" w:customStyle="1" w:styleId="WW-Legenda">
    <w:name w:val="WW-Legenda"/>
    <w:basedOn w:val="Normalny"/>
    <w:next w:val="Normalny"/>
    <w:rPr>
      <w:rFonts w:ascii="Book Antiqua" w:hAnsi="Book Antiqua"/>
      <w:b/>
      <w:sz w:val="22"/>
      <w:szCs w:val="20"/>
    </w:rPr>
  </w:style>
  <w:style w:type="paragraph" w:customStyle="1" w:styleId="punkt">
    <w:name w:val="punkt"/>
    <w:basedOn w:val="Normalny"/>
    <w:pPr>
      <w:spacing w:before="120"/>
      <w:jc w:val="both"/>
    </w:pPr>
    <w:rPr>
      <w:rFonts w:ascii="Book Antiqua" w:hAnsi="Book Antiqua"/>
      <w:szCs w:val="20"/>
    </w:rPr>
  </w:style>
  <w:style w:type="paragraph" w:customStyle="1" w:styleId="Tekstpodstawowywcity31">
    <w:name w:val="Tekst podstawowy wcięty 31"/>
    <w:basedOn w:val="Normalny"/>
    <w:pPr>
      <w:ind w:left="567" w:hanging="567"/>
    </w:pPr>
    <w:rPr>
      <w:rFonts w:ascii="Book Antiqua" w:hAnsi="Book Antiqua"/>
      <w:color w:val="FF6600"/>
      <w:szCs w:val="20"/>
    </w:rPr>
  </w:style>
  <w:style w:type="paragraph" w:customStyle="1" w:styleId="Tekstpodstawowy21">
    <w:name w:val="Tekst podstawowy 21"/>
    <w:basedOn w:val="Normalny"/>
    <w:pPr>
      <w:overflowPunct w:val="0"/>
      <w:autoSpaceDE w:val="0"/>
      <w:jc w:val="both"/>
      <w:textAlignment w:val="baseline"/>
    </w:pPr>
    <w:rPr>
      <w:rFonts w:ascii="Book Antiqua" w:hAnsi="Book Antiqua"/>
      <w:sz w:val="22"/>
      <w:szCs w:val="20"/>
    </w:rPr>
  </w:style>
  <w:style w:type="paragraph" w:customStyle="1" w:styleId="Tekstpodstawowywcity21">
    <w:name w:val="Tekst podstawowy wcięty 21"/>
    <w:basedOn w:val="Normalny"/>
    <w:pPr>
      <w:ind w:left="360" w:hanging="360"/>
      <w:jc w:val="both"/>
    </w:pPr>
    <w:rPr>
      <w:rFonts w:ascii="Book Antiqua" w:hAnsi="Book Antiqua"/>
      <w:bCs/>
      <w:sz w:val="22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  <w:rPr>
      <w:szCs w:val="20"/>
    </w:rPr>
  </w:style>
  <w:style w:type="paragraph" w:customStyle="1" w:styleId="WW-Tekstpodstawowy2">
    <w:name w:val="WW-Tekst podstawowy 2"/>
    <w:basedOn w:val="Normalny"/>
    <w:pPr>
      <w:jc w:val="both"/>
    </w:pPr>
    <w:rPr>
      <w:rFonts w:ascii="Book Antiqua" w:hAnsi="Book Antiqua"/>
      <w:b/>
      <w:szCs w:val="20"/>
    </w:rPr>
  </w:style>
  <w:style w:type="paragraph" w:customStyle="1" w:styleId="Tekstblokowy1">
    <w:name w:val="Tekst blokowy1"/>
    <w:basedOn w:val="Normalny"/>
    <w:pPr>
      <w:ind w:left="720" w:right="-1"/>
      <w:jc w:val="both"/>
    </w:pPr>
    <w:rPr>
      <w:rFonts w:ascii="Book Antiqua" w:hAnsi="Book Antiqua"/>
      <w:sz w:val="22"/>
      <w:szCs w:val="20"/>
    </w:rPr>
  </w:style>
  <w:style w:type="paragraph" w:styleId="Tekstpodstawowywcity">
    <w:name w:val="Body Text Indent"/>
    <w:basedOn w:val="Normalny"/>
    <w:link w:val="TekstpodstawowywcityZnak"/>
    <w:pPr>
      <w:ind w:firstLine="720"/>
      <w:jc w:val="both"/>
    </w:pPr>
    <w:rPr>
      <w:szCs w:val="20"/>
      <w:lang w:val="x-none"/>
    </w:rPr>
  </w:style>
  <w:style w:type="paragraph" w:customStyle="1" w:styleId="Legenda1">
    <w:name w:val="Legenda1"/>
    <w:basedOn w:val="Normalny"/>
    <w:next w:val="Normalny"/>
    <w:pPr>
      <w:overflowPunct w:val="0"/>
      <w:autoSpaceDE w:val="0"/>
      <w:textAlignment w:val="baseline"/>
    </w:pPr>
    <w:rPr>
      <w:rFonts w:ascii="Book Antiqua" w:hAnsi="Book Antiqua"/>
      <w:b/>
      <w:sz w:val="22"/>
      <w:szCs w:val="20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NormalnyWeb">
    <w:name w:val="Normal (Web)"/>
    <w:basedOn w:val="Normalny"/>
    <w:uiPriority w:val="99"/>
    <w:pPr>
      <w:spacing w:before="280" w:after="280"/>
    </w:pPr>
  </w:style>
  <w:style w:type="paragraph" w:customStyle="1" w:styleId="Tekstpodstawowy22">
    <w:name w:val="Tekst podstawowy 22"/>
    <w:basedOn w:val="Normalny"/>
    <w:pPr>
      <w:jc w:val="both"/>
    </w:pPr>
    <w:rPr>
      <w:rFonts w:ascii="Book Antiqua" w:hAnsi="Book Antiqua"/>
      <w:b/>
      <w:szCs w:val="20"/>
    </w:rPr>
  </w:style>
  <w:style w:type="paragraph" w:customStyle="1" w:styleId="WW-Tekstpodstawowy3">
    <w:name w:val="WW-Tekst podstawowy 3"/>
    <w:basedOn w:val="Normalny"/>
    <w:rPr>
      <w:b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Cs w:val="20"/>
      <w:lang w:val="x-none"/>
    </w:rPr>
  </w:style>
  <w:style w:type="paragraph" w:customStyle="1" w:styleId="Tekstpodstawowy31">
    <w:name w:val="Tekst podstawowy 31"/>
    <w:basedOn w:val="Normalny"/>
    <w:pPr>
      <w:jc w:val="both"/>
    </w:pPr>
    <w:rPr>
      <w:rFonts w:ascii="Arial" w:hAnsi="Arial"/>
      <w:b/>
      <w:u w:val="single"/>
    </w:rPr>
  </w:style>
  <w:style w:type="paragraph" w:customStyle="1" w:styleId="WW-Tekstkomentarza">
    <w:name w:val="WW-Tekst komentarza"/>
    <w:basedOn w:val="Normalny"/>
    <w:rPr>
      <w:sz w:val="20"/>
      <w:szCs w:val="20"/>
    </w:rPr>
  </w:style>
  <w:style w:type="paragraph" w:styleId="Tytu">
    <w:name w:val="Title"/>
    <w:basedOn w:val="Normalny"/>
    <w:next w:val="Podtytu"/>
    <w:qFormat/>
    <w:pPr>
      <w:autoSpaceDE w:val="0"/>
      <w:jc w:val="center"/>
    </w:pPr>
    <w:rPr>
      <w:color w:val="FF00FF"/>
      <w:sz w:val="28"/>
      <w:szCs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WW-Domylnie">
    <w:name w:val="WW-Domyślnie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Zawartotabeli">
    <w:name w:val="Zawartość tabeli"/>
    <w:basedOn w:val="Tekstpodstawowy"/>
    <w:pPr>
      <w:widowControl w:val="0"/>
      <w:suppressLineNumbers/>
      <w:spacing w:after="120"/>
      <w:jc w:val="left"/>
    </w:pPr>
    <w:rPr>
      <w:rFonts w:ascii="Times New Roman" w:eastAsia="HG Mincho Light J" w:hAnsi="Times New Roman"/>
      <w:b w:val="0"/>
      <w:color w:val="000000"/>
      <w:sz w:val="24"/>
    </w:rPr>
  </w:style>
  <w:style w:type="paragraph" w:customStyle="1" w:styleId="Znak">
    <w:name w:val="Znak"/>
    <w:basedOn w:val="Normalny"/>
  </w:style>
  <w:style w:type="paragraph" w:customStyle="1" w:styleId="ZnakZnakZnakZnakZnakZnakZnakZnakZnakZnakZnakZnakZnak">
    <w:name w:val="Znak Znak Znak Znak Znak Znak Znak Znak Znak Znak Znak Znak Znak"/>
    <w:basedOn w:val="Normalny"/>
  </w:style>
  <w:style w:type="paragraph" w:customStyle="1" w:styleId="Default">
    <w:name w:val="Default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Zawartoramki">
    <w:name w:val="Zawartość ramki"/>
    <w:basedOn w:val="Tekstpodstawowy"/>
  </w:style>
  <w:style w:type="character" w:customStyle="1" w:styleId="StopkaZnak">
    <w:name w:val="Stopka Znak"/>
    <w:link w:val="Stopka"/>
    <w:uiPriority w:val="99"/>
    <w:rsid w:val="00B53F5B"/>
    <w:rPr>
      <w:sz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620B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10620B"/>
    <w:rPr>
      <w:rFonts w:ascii="Tahoma" w:hAnsi="Tahoma" w:cs="Tahoma"/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nhideWhenUsed/>
    <w:rsid w:val="00CF6171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CF6171"/>
    <w:rPr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unhideWhenUsed/>
    <w:rsid w:val="00CF6171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CF6171"/>
    <w:rPr>
      <w:sz w:val="16"/>
      <w:szCs w:val="16"/>
      <w:lang w:eastAsia="ar-SA"/>
    </w:rPr>
  </w:style>
  <w:style w:type="paragraph" w:styleId="Tekstpodstawowy2">
    <w:name w:val="Body Text 2"/>
    <w:basedOn w:val="Normalny"/>
    <w:link w:val="Tekstpodstawowy2Znak"/>
    <w:unhideWhenUsed/>
    <w:rsid w:val="00CF6171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rsid w:val="00CF6171"/>
    <w:rPr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rsid w:val="00CF6171"/>
    <w:rPr>
      <w:rFonts w:ascii="Book Antiqua" w:hAnsi="Book Antiqua"/>
      <w:b/>
      <w:sz w:val="28"/>
      <w:lang w:eastAsia="ar-SA"/>
    </w:rPr>
  </w:style>
  <w:style w:type="character" w:customStyle="1" w:styleId="TekstpodstawowywcityZnak">
    <w:name w:val="Tekst podstawowy wcięty Znak"/>
    <w:link w:val="Tekstpodstawowywcity"/>
    <w:rsid w:val="00CF6171"/>
    <w:rPr>
      <w:sz w:val="24"/>
      <w:lang w:eastAsia="ar-SA"/>
    </w:rPr>
  </w:style>
  <w:style w:type="paragraph" w:styleId="Legenda">
    <w:name w:val="caption"/>
    <w:basedOn w:val="Normalny"/>
    <w:next w:val="Normalny"/>
    <w:qFormat/>
    <w:rsid w:val="00CF6171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Book Antiqua" w:hAnsi="Book Antiqua"/>
      <w:b/>
      <w:sz w:val="22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CF6171"/>
    <w:pPr>
      <w:ind w:left="16" w:firstLine="1"/>
      <w:jc w:val="both"/>
    </w:pPr>
    <w:rPr>
      <w:rFonts w:eastAsia="HG Mincho Light J"/>
      <w:color w:val="000000"/>
      <w:sz w:val="22"/>
      <w:szCs w:val="20"/>
    </w:rPr>
  </w:style>
  <w:style w:type="paragraph" w:customStyle="1" w:styleId="TekstpodstawowyF2bodytextcontentsSzvegtrzs">
    <w:name w:val="Tekst podstawowy.(F2).body text.contents.Szövegtörzs"/>
    <w:basedOn w:val="Normalny"/>
    <w:rsid w:val="00CF6171"/>
    <w:pPr>
      <w:suppressAutoHyphens w:val="0"/>
      <w:autoSpaceDE w:val="0"/>
      <w:autoSpaceDN w:val="0"/>
      <w:spacing w:line="360" w:lineRule="auto"/>
      <w:jc w:val="both"/>
    </w:pPr>
    <w:rPr>
      <w:rFonts w:ascii="Arial" w:hAnsi="Arial" w:cs="Arial"/>
      <w:b/>
      <w:bCs/>
      <w:sz w:val="20"/>
      <w:szCs w:val="20"/>
      <w:lang w:eastAsia="pl-PL"/>
    </w:rPr>
  </w:style>
  <w:style w:type="paragraph" w:customStyle="1" w:styleId="Styl1">
    <w:name w:val="Styl1"/>
    <w:basedOn w:val="Nagwek2"/>
    <w:rsid w:val="00CF6171"/>
    <w:pPr>
      <w:tabs>
        <w:tab w:val="clear" w:pos="0"/>
      </w:tabs>
      <w:suppressAutoHyphens w:val="0"/>
      <w:spacing w:before="240" w:after="60"/>
    </w:pPr>
    <w:rPr>
      <w:rFonts w:ascii="Arial" w:hAnsi="Arial" w:cs="Arial"/>
      <w:iCs/>
      <w:sz w:val="22"/>
      <w:szCs w:val="22"/>
      <w:lang w:eastAsia="pl-PL"/>
    </w:rPr>
  </w:style>
  <w:style w:type="paragraph" w:customStyle="1" w:styleId="tekstpodstawowy310">
    <w:name w:val="tekstpodstawowy31"/>
    <w:basedOn w:val="Normalny"/>
    <w:rsid w:val="00CF6171"/>
    <w:pPr>
      <w:suppressAutoHyphens w:val="0"/>
      <w:spacing w:before="100" w:beforeAutospacing="1" w:after="100" w:afterAutospacing="1"/>
    </w:pPr>
    <w:rPr>
      <w:lang w:eastAsia="pl-PL"/>
    </w:rPr>
  </w:style>
  <w:style w:type="character" w:styleId="Pogrubienie">
    <w:name w:val="Strong"/>
    <w:uiPriority w:val="22"/>
    <w:qFormat/>
    <w:rsid w:val="00CF6171"/>
    <w:rPr>
      <w:b/>
      <w:bCs/>
    </w:rPr>
  </w:style>
  <w:style w:type="character" w:customStyle="1" w:styleId="xclaimempty">
    <w:name w:val="xclaimempty"/>
    <w:basedOn w:val="Domylnaczcionkaakapitu"/>
    <w:rsid w:val="00CF6171"/>
  </w:style>
  <w:style w:type="character" w:customStyle="1" w:styleId="xclaimstyle">
    <w:name w:val="xclaimstyle"/>
    <w:basedOn w:val="Domylnaczcionkaakapitu"/>
    <w:rsid w:val="00CF6171"/>
  </w:style>
  <w:style w:type="character" w:customStyle="1" w:styleId="Nagwek1Znak">
    <w:name w:val="Nagłówek 1 Znak"/>
    <w:link w:val="Nagwek1"/>
    <w:rsid w:val="00CF6171"/>
    <w:rPr>
      <w:rFonts w:ascii="Arial" w:hAnsi="Arial" w:cs="Arial"/>
      <w:b/>
      <w:i/>
      <w:smallCaps/>
      <w:color w:val="000000"/>
      <w:sz w:val="22"/>
      <w:szCs w:val="22"/>
      <w:lang w:eastAsia="ar-SA"/>
    </w:rPr>
  </w:style>
  <w:style w:type="character" w:customStyle="1" w:styleId="Nagwek2Znak">
    <w:name w:val="Nagłówek 2 Znak"/>
    <w:link w:val="Nagwek2"/>
    <w:uiPriority w:val="9"/>
    <w:rsid w:val="00CF6171"/>
    <w:rPr>
      <w:rFonts w:ascii="Book Antiqua" w:hAnsi="Book Antiqua"/>
      <w:b/>
      <w:sz w:val="24"/>
      <w:lang w:eastAsia="ar-SA"/>
    </w:rPr>
  </w:style>
  <w:style w:type="character" w:customStyle="1" w:styleId="Nagwek3Znak">
    <w:name w:val="Nagłówek 3 Znak"/>
    <w:link w:val="Nagwek3"/>
    <w:rsid w:val="00CF6171"/>
    <w:rPr>
      <w:rFonts w:ascii="Book Antiqua" w:hAnsi="Book Antiqua"/>
      <w:b/>
      <w:sz w:val="22"/>
      <w:lang w:eastAsia="ar-SA"/>
    </w:rPr>
  </w:style>
  <w:style w:type="character" w:customStyle="1" w:styleId="Nagwek4Znak">
    <w:name w:val="Nagłówek 4 Znak"/>
    <w:link w:val="Nagwek4"/>
    <w:rsid w:val="00CF6171"/>
    <w:rPr>
      <w:rFonts w:ascii="Book Antiqua" w:hAnsi="Book Antiqua"/>
      <w:b/>
      <w:sz w:val="28"/>
      <w:lang w:eastAsia="ar-SA"/>
    </w:rPr>
  </w:style>
  <w:style w:type="character" w:customStyle="1" w:styleId="Nagwek5Znak">
    <w:name w:val="Nagłówek 5 Znak"/>
    <w:link w:val="Nagwek5"/>
    <w:rsid w:val="00CF6171"/>
    <w:rPr>
      <w:b/>
      <w:sz w:val="22"/>
      <w:lang w:eastAsia="ar-SA"/>
    </w:rPr>
  </w:style>
  <w:style w:type="character" w:customStyle="1" w:styleId="Nagwek6Znak">
    <w:name w:val="Nagłówek 6 Znak"/>
    <w:link w:val="Nagwek6"/>
    <w:rsid w:val="00CF6171"/>
    <w:rPr>
      <w:rFonts w:ascii="Arial" w:hAnsi="Arial"/>
      <w:b/>
      <w:i/>
      <w:smallCaps/>
      <w:spacing w:val="50"/>
      <w:sz w:val="24"/>
      <w:szCs w:val="24"/>
      <w:lang w:eastAsia="ar-SA"/>
    </w:rPr>
  </w:style>
  <w:style w:type="character" w:customStyle="1" w:styleId="Nagwek7Znak">
    <w:name w:val="Nagłówek 7 Znak"/>
    <w:link w:val="Nagwek7"/>
    <w:rsid w:val="00CF6171"/>
    <w:rPr>
      <w:b/>
      <w:lang w:eastAsia="ar-SA"/>
    </w:rPr>
  </w:style>
  <w:style w:type="character" w:customStyle="1" w:styleId="Nagwek8Znak">
    <w:name w:val="Nagłówek 8 Znak"/>
    <w:link w:val="Nagwek8"/>
    <w:rsid w:val="00CF6171"/>
    <w:rPr>
      <w:rFonts w:ascii="Bookman Old Style" w:hAnsi="Bookman Old Style"/>
      <w:b/>
      <w:caps/>
      <w:spacing w:val="50"/>
      <w:sz w:val="28"/>
      <w:u w:val="single"/>
      <w:lang w:eastAsia="ar-SA"/>
    </w:rPr>
  </w:style>
  <w:style w:type="character" w:customStyle="1" w:styleId="Nagwek9Znak">
    <w:name w:val="Nagłówek 9 Znak"/>
    <w:link w:val="Nagwek9"/>
    <w:rsid w:val="00CF6171"/>
    <w:rPr>
      <w:rFonts w:ascii="Bookman Old Style" w:hAnsi="Bookman Old Style"/>
      <w:b/>
      <w:sz w:val="24"/>
      <w:lang w:eastAsia="ar-SA"/>
    </w:rPr>
  </w:style>
  <w:style w:type="character" w:customStyle="1" w:styleId="WW8Num3z1">
    <w:name w:val="WW8Num3z1"/>
    <w:rsid w:val="00CF6171"/>
    <w:rPr>
      <w:rFonts w:ascii="Symbol" w:hAnsi="Symbol" w:cs="Times New Roman"/>
      <w:b/>
    </w:rPr>
  </w:style>
  <w:style w:type="character" w:customStyle="1" w:styleId="WW8Num3z2">
    <w:name w:val="WW8Num3z2"/>
    <w:rsid w:val="00CF6171"/>
    <w:rPr>
      <w:rFonts w:ascii="Wingdings" w:hAnsi="Wingdings"/>
    </w:rPr>
  </w:style>
  <w:style w:type="character" w:customStyle="1" w:styleId="WW8Num3z3">
    <w:name w:val="WW8Num3z3"/>
    <w:rsid w:val="00CF6171"/>
    <w:rPr>
      <w:rFonts w:ascii="Symbol" w:hAnsi="Symbol"/>
    </w:rPr>
  </w:style>
  <w:style w:type="character" w:customStyle="1" w:styleId="WW8Num3z4">
    <w:name w:val="WW8Num3z4"/>
    <w:rsid w:val="00CF6171"/>
    <w:rPr>
      <w:rFonts w:ascii="Courier New" w:hAnsi="Courier New"/>
    </w:rPr>
  </w:style>
  <w:style w:type="character" w:customStyle="1" w:styleId="WW8Num4z8">
    <w:name w:val="WW8Num4z8"/>
    <w:rsid w:val="00CF6171"/>
    <w:rPr>
      <w:rFonts w:ascii="Arial" w:hAnsi="Arial"/>
      <w:b w:val="0"/>
      <w:i w:val="0"/>
      <w:caps w:val="0"/>
      <w:smallCaps w:val="0"/>
      <w:strike w:val="0"/>
      <w:dstrike w:val="0"/>
      <w:vanish w:val="0"/>
      <w:color w:val="00000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z1">
    <w:name w:val="WW8Num5z1"/>
    <w:rsid w:val="00CF6171"/>
    <w:rPr>
      <w:rFonts w:ascii="Symbol" w:hAnsi="Symbol"/>
      <w:color w:val="auto"/>
    </w:rPr>
  </w:style>
  <w:style w:type="character" w:customStyle="1" w:styleId="WW8Num5z2">
    <w:name w:val="WW8Num5z2"/>
    <w:rsid w:val="00CF6171"/>
    <w:rPr>
      <w:rFonts w:ascii="Wingdings" w:hAnsi="Wingdings"/>
    </w:rPr>
  </w:style>
  <w:style w:type="character" w:customStyle="1" w:styleId="WW8Num5z3">
    <w:name w:val="WW8Num5z3"/>
    <w:rsid w:val="00CF6171"/>
    <w:rPr>
      <w:rFonts w:ascii="Symbol" w:hAnsi="Symbol"/>
    </w:rPr>
  </w:style>
  <w:style w:type="character" w:customStyle="1" w:styleId="WW8Num5z4">
    <w:name w:val="WW8Num5z4"/>
    <w:rsid w:val="00CF6171"/>
    <w:rPr>
      <w:rFonts w:ascii="Courier New" w:hAnsi="Courier New"/>
    </w:rPr>
  </w:style>
  <w:style w:type="character" w:customStyle="1" w:styleId="WW8Num6z1">
    <w:name w:val="WW8Num6z1"/>
    <w:rsid w:val="00CF6171"/>
    <w:rPr>
      <w:rFonts w:ascii="Courier New" w:hAnsi="Courier New" w:cs="Courier New"/>
    </w:rPr>
  </w:style>
  <w:style w:type="character" w:customStyle="1" w:styleId="WW8Num6z2">
    <w:name w:val="WW8Num6z2"/>
    <w:rsid w:val="00CF6171"/>
    <w:rPr>
      <w:rFonts w:ascii="Wingdings" w:hAnsi="Wingdings"/>
    </w:rPr>
  </w:style>
  <w:style w:type="paragraph" w:customStyle="1" w:styleId="Nagwektabeli">
    <w:name w:val="Nagłówek tabeli"/>
    <w:basedOn w:val="Zawartotabeli"/>
    <w:rsid w:val="00CF6171"/>
    <w:pPr>
      <w:widowControl/>
      <w:spacing w:after="0"/>
      <w:jc w:val="center"/>
    </w:pPr>
    <w:rPr>
      <w:rFonts w:eastAsia="Times New Roman"/>
      <w:b/>
      <w:bCs/>
      <w:color w:val="auto"/>
      <w:szCs w:val="24"/>
    </w:rPr>
  </w:style>
  <w:style w:type="paragraph" w:customStyle="1" w:styleId="Tekstpodstawowywcity32">
    <w:name w:val="Tekst podstawowy wcięty 32"/>
    <w:basedOn w:val="Normalny"/>
    <w:rsid w:val="00CF6171"/>
    <w:pPr>
      <w:tabs>
        <w:tab w:val="left" w:pos="851"/>
      </w:tabs>
      <w:suppressAutoHyphens w:val="0"/>
      <w:ind w:left="851"/>
    </w:pPr>
    <w:rPr>
      <w:szCs w:val="20"/>
      <w:lang w:eastAsia="pl-PL"/>
    </w:rPr>
  </w:style>
  <w:style w:type="paragraph" w:customStyle="1" w:styleId="ZnakZnakZnakZnak">
    <w:name w:val="Znak Znak Znak Znak"/>
    <w:basedOn w:val="Normalny"/>
    <w:rsid w:val="00CF6171"/>
    <w:pPr>
      <w:suppressAutoHyphens w:val="0"/>
    </w:pPr>
    <w:rPr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CF6171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rsid w:val="00CF6171"/>
  </w:style>
  <w:style w:type="paragraph" w:styleId="Lista3">
    <w:name w:val="List 3"/>
    <w:basedOn w:val="Normalny"/>
    <w:rsid w:val="00CF6171"/>
    <w:pPr>
      <w:ind w:left="849" w:hanging="283"/>
    </w:pPr>
  </w:style>
  <w:style w:type="paragraph" w:styleId="Tekstpodstawowywcity3">
    <w:name w:val="Body Text Indent 3"/>
    <w:basedOn w:val="Normalny"/>
    <w:link w:val="Tekstpodstawowywcity3Znak"/>
    <w:rsid w:val="00CF6171"/>
    <w:pPr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CF6171"/>
    <w:rPr>
      <w:sz w:val="16"/>
      <w:szCs w:val="16"/>
    </w:rPr>
  </w:style>
  <w:style w:type="paragraph" w:customStyle="1" w:styleId="ZnakZnakZnakZnakZnakZnakZnakZnak">
    <w:name w:val="Znak Znak Znak Znak Znak Znak Znak Znak"/>
    <w:basedOn w:val="Normalny"/>
    <w:rsid w:val="00CF6171"/>
    <w:pPr>
      <w:suppressAutoHyphens w:val="0"/>
    </w:pPr>
    <w:rPr>
      <w:lang w:eastAsia="pl-PL"/>
    </w:rPr>
  </w:style>
  <w:style w:type="paragraph" w:customStyle="1" w:styleId="Znak0">
    <w:name w:val="Znak"/>
    <w:basedOn w:val="Normalny"/>
    <w:rsid w:val="00CF6171"/>
    <w:pPr>
      <w:suppressAutoHyphens w:val="0"/>
    </w:pPr>
    <w:rPr>
      <w:lang w:eastAsia="pl-PL"/>
    </w:rPr>
  </w:style>
  <w:style w:type="character" w:customStyle="1" w:styleId="ZnakZnak">
    <w:name w:val="Znak Znak"/>
    <w:rsid w:val="00CF6171"/>
    <w:rPr>
      <w:rFonts w:ascii="Arial" w:hAnsi="Arial"/>
      <w:b/>
      <w:bCs/>
      <w:sz w:val="22"/>
      <w:szCs w:val="24"/>
      <w:lang w:eastAsia="ar-SA"/>
    </w:rPr>
  </w:style>
  <w:style w:type="paragraph" w:customStyle="1" w:styleId="ZnakZnakZnakZnakZnakZnakZnakZnakZnakZnakZnakZnakZnak0">
    <w:name w:val="Znak Znak Znak Znak Znak Znak Znak Znak Znak Znak Znak Znak Znak"/>
    <w:basedOn w:val="Normalny"/>
    <w:rsid w:val="00CF6171"/>
    <w:pPr>
      <w:suppressAutoHyphens w:val="0"/>
    </w:pPr>
    <w:rPr>
      <w:lang w:eastAsia="pl-PL"/>
    </w:rPr>
  </w:style>
  <w:style w:type="character" w:styleId="Odwoanieprzypisudolnego">
    <w:name w:val="footnote reference"/>
    <w:rsid w:val="00CF6171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A0355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A0355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8A0355"/>
    <w:rPr>
      <w:vertAlign w:val="superscript"/>
    </w:rPr>
  </w:style>
  <w:style w:type="paragraph" w:customStyle="1" w:styleId="Tekstpodstawowy220">
    <w:name w:val="Tekst podstawowy 22"/>
    <w:basedOn w:val="Normalny"/>
    <w:rsid w:val="00017F5A"/>
    <w:pPr>
      <w:jc w:val="both"/>
    </w:pPr>
    <w:rPr>
      <w:rFonts w:ascii="Book Antiqua" w:hAnsi="Book Antiqua"/>
      <w:b/>
      <w:szCs w:val="20"/>
    </w:rPr>
  </w:style>
  <w:style w:type="paragraph" w:styleId="Lista2">
    <w:name w:val="List 2"/>
    <w:basedOn w:val="Normalny"/>
    <w:uiPriority w:val="99"/>
    <w:semiHidden/>
    <w:unhideWhenUsed/>
    <w:rsid w:val="00A468D6"/>
    <w:pPr>
      <w:ind w:left="566" w:hanging="283"/>
      <w:contextualSpacing/>
    </w:pPr>
  </w:style>
  <w:style w:type="character" w:customStyle="1" w:styleId="txt-new">
    <w:name w:val="txt-new"/>
    <w:rsid w:val="001E577F"/>
    <w:rPr>
      <w:rFonts w:cs="Times New Roman"/>
    </w:rPr>
  </w:style>
  <w:style w:type="paragraph" w:customStyle="1" w:styleId="redniasiatka1akcent21">
    <w:name w:val="Średnia siatka 1 — akcent 21"/>
    <w:basedOn w:val="Normalny"/>
    <w:uiPriority w:val="34"/>
    <w:qFormat/>
    <w:rsid w:val="00903AB9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8A23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A231D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8A231D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231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A231D"/>
    <w:rPr>
      <w:b/>
      <w:bCs/>
      <w:lang w:eastAsia="ar-SA"/>
    </w:rPr>
  </w:style>
  <w:style w:type="paragraph" w:customStyle="1" w:styleId="Akapitzlist1">
    <w:name w:val="Akapit z listą1"/>
    <w:basedOn w:val="Normalny"/>
    <w:rsid w:val="004859B5"/>
    <w:pPr>
      <w:suppressAutoHyphens w:val="0"/>
      <w:ind w:left="708"/>
    </w:pPr>
    <w:rPr>
      <w:sz w:val="26"/>
      <w:szCs w:val="20"/>
      <w:lang w:eastAsia="pl-PL"/>
    </w:rPr>
  </w:style>
  <w:style w:type="character" w:styleId="Numerwiersza">
    <w:name w:val="line number"/>
    <w:basedOn w:val="Domylnaczcionkaakapitu"/>
    <w:uiPriority w:val="99"/>
    <w:semiHidden/>
    <w:unhideWhenUsed/>
    <w:rsid w:val="000D477F"/>
  </w:style>
  <w:style w:type="table" w:styleId="Tabela-Siatka">
    <w:name w:val="Table Grid"/>
    <w:basedOn w:val="Standardowy"/>
    <w:uiPriority w:val="59"/>
    <w:rsid w:val="000003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491E26"/>
    <w:rPr>
      <w:sz w:val="24"/>
      <w:szCs w:val="24"/>
    </w:rPr>
  </w:style>
  <w:style w:type="character" w:customStyle="1" w:styleId="DeltaViewInsertion">
    <w:name w:val="DeltaView Insertion"/>
    <w:rsid w:val="00E952D9"/>
    <w:rPr>
      <w:b/>
      <w:i/>
      <w:spacing w:val="0"/>
    </w:rPr>
  </w:style>
  <w:style w:type="character" w:customStyle="1" w:styleId="cf01">
    <w:name w:val="cf01"/>
    <w:rsid w:val="00E42A5C"/>
    <w:rPr>
      <w:rFonts w:ascii="Segoe UI" w:hAnsi="Segoe UI" w:cs="Segoe UI" w:hint="default"/>
      <w:i/>
      <w:iCs/>
      <w:color w:val="404040"/>
      <w:sz w:val="18"/>
      <w:szCs w:val="18"/>
    </w:rPr>
  </w:style>
  <w:style w:type="paragraph" w:styleId="Akapitzlist">
    <w:name w:val="List Paragraph"/>
    <w:basedOn w:val="Normalny"/>
    <w:uiPriority w:val="34"/>
    <w:qFormat/>
    <w:rsid w:val="008C3C91"/>
    <w:pPr>
      <w:ind w:left="720"/>
      <w:contextualSpacing/>
    </w:pPr>
  </w:style>
  <w:style w:type="paragraph" w:styleId="Poprawka">
    <w:name w:val="Revision"/>
    <w:hidden/>
    <w:uiPriority w:val="99"/>
    <w:semiHidden/>
    <w:rsid w:val="003A0DCC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6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4D4C6-A39E-4CA6-8B08-2C7C09AD6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2165</Words>
  <Characters>12993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</vt:lpstr>
    </vt:vector>
  </TitlesOfParts>
  <Company/>
  <LinksUpToDate>false</LinksUpToDate>
  <CharactersWithSpaces>15128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subject/>
  <dc:creator>user</dc:creator>
  <cp:keywords/>
  <cp:lastModifiedBy>Bożena Brzękowska</cp:lastModifiedBy>
  <cp:revision>4</cp:revision>
  <cp:lastPrinted>2021-05-18T08:36:00Z</cp:lastPrinted>
  <dcterms:created xsi:type="dcterms:W3CDTF">2024-11-10T15:09:00Z</dcterms:created>
  <dcterms:modified xsi:type="dcterms:W3CDTF">2024-11-14T09:26:00Z</dcterms:modified>
</cp:coreProperties>
</file>